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027F" w14:textId="77777777" w:rsidR="008C297F" w:rsidRPr="009D326E" w:rsidRDefault="008C297F" w:rsidP="002823E9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40E145D3" w:rsidR="008C297F" w:rsidRPr="009D326E" w:rsidRDefault="00754AE1" w:rsidP="002823E9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D32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9D32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9D326E" w:rsidRDefault="008C297F" w:rsidP="002823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9D326E" w:rsidRDefault="008C297F" w:rsidP="002823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D326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6AA403F4" w14:textId="77777777" w:rsidR="008C297F" w:rsidRPr="009D326E" w:rsidRDefault="008C297F" w:rsidP="002823E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8920A" w14:textId="2D0B24D0" w:rsidR="008C297F" w:rsidRPr="009D326E" w:rsidRDefault="008C297F" w:rsidP="002823E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«___</w:t>
      </w:r>
      <w:r w:rsidR="00517854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754AE1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декабря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 w:rsidR="00BF1A05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         </w:t>
      </w:r>
      <w:r w:rsidR="00754AE1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</w:t>
      </w:r>
      <w:r w:rsidR="007C57A9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835C95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1C0C61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01-12/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____</w:t>
      </w:r>
      <w:r w:rsidR="001C0C61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</w:p>
    <w:p w14:paraId="624760C6" w14:textId="77777777" w:rsidR="008C297F" w:rsidRPr="009D326E" w:rsidRDefault="008C297F" w:rsidP="00282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г. Курск</w:t>
      </w:r>
    </w:p>
    <w:p w14:paraId="67586F48" w14:textId="77777777" w:rsidR="008C297F" w:rsidRPr="009D326E" w:rsidRDefault="008C297F" w:rsidP="00282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AA3EA33" w14:textId="0132FF61" w:rsidR="008C297F" w:rsidRPr="009D326E" w:rsidRDefault="00FC29B5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внесении изменений в Генеральный план муниципального образования «</w:t>
      </w:r>
      <w:r w:rsidR="0009466B" w:rsidRPr="009D326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Большедолженковский сельсовет» Октябрьского</w:t>
      </w:r>
      <w:r w:rsidRPr="009D326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района Курской области</w:t>
      </w:r>
    </w:p>
    <w:p w14:paraId="6D5C7F64" w14:textId="77777777" w:rsidR="008C297F" w:rsidRPr="009D326E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02570865"/>
    </w:p>
    <w:p w14:paraId="57E6AB5E" w14:textId="011020DE" w:rsidR="001C0C61" w:rsidRPr="009D326E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754AE1" w:rsidRPr="009D326E"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>Министерство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архитектуры и градостроительства Курской области РЕШИЛ</w:t>
      </w:r>
      <w:r w:rsidR="00754AE1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00C95C2E" w14:textId="463E0734" w:rsidR="008C297F" w:rsidRPr="009D326E" w:rsidRDefault="00FC29B5" w:rsidP="000946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Утвердить прилагаемые изменения, которые вносятся в Генеральный план муниципального образования «</w:t>
      </w:r>
      <w:r w:rsidR="0009466B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Большедолженковский сельсовет» Октябрьского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Курской области, утвержденный </w:t>
      </w:r>
      <w:r w:rsidR="0009466B"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решением Собрания депутатов Большедолженковского сельсовета Октябрьского района Курской области от 26.06.2013 г. № 89 (в редакции решения Представительного Собрания Октябрьского района Курской области от 18 декабря 2015 г. № 108, решений Собрания депутатов Большедолженковского сельсовета Октябрьского района Курской области от 30.01.2017 г. № 33, от 7 августа 2018 года № 116, от 1 июля 2019 года № 159, от 16 февраля 2021 года № 216, решения комитета архитектуры и градостроительства Курской области от 5 сентября 2023 года № 01-12/288)</w:t>
      </w: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47E1FAAC" w14:textId="77777777" w:rsidR="008C297F" w:rsidRPr="009D326E" w:rsidRDefault="008C297F" w:rsidP="004A4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A6789" w14:textId="77777777" w:rsidR="008C297F" w:rsidRPr="009D326E" w:rsidRDefault="008C297F" w:rsidP="004A4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12565BC1" w14:textId="77777777" w:rsidR="0009466B" w:rsidRPr="009D326E" w:rsidRDefault="0009466B" w:rsidP="0009466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Временно исполняющий </w:t>
      </w:r>
    </w:p>
    <w:p w14:paraId="160AA78C" w14:textId="77777777" w:rsidR="0009466B" w:rsidRPr="009D326E" w:rsidRDefault="0009466B" w:rsidP="0009466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обязанности министра,</w:t>
      </w:r>
    </w:p>
    <w:p w14:paraId="31CA74AF" w14:textId="77777777" w:rsidR="0009466B" w:rsidRPr="009D326E" w:rsidRDefault="0009466B" w:rsidP="000946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главного архитектора </w:t>
      </w:r>
    </w:p>
    <w:p w14:paraId="3EEB3AB6" w14:textId="6AD947A3" w:rsidR="0009466B" w:rsidRPr="009D326E" w:rsidRDefault="0009466B" w:rsidP="000946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326E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Курской области                                                                                     С.Г. Чернов</w:t>
      </w:r>
    </w:p>
    <w:p w14:paraId="1F92B447" w14:textId="5D07CB87" w:rsidR="00952E12" w:rsidRPr="009D326E" w:rsidRDefault="006D253C" w:rsidP="00A300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RPr="009D326E" w:rsidSect="003414D8">
          <w:headerReference w:type="default" r:id="rId9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455E669" w14:textId="77777777" w:rsidR="00FC29B5" w:rsidRPr="009D326E" w:rsidRDefault="00FC29B5" w:rsidP="00FC29B5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18800937"/>
      <w:bookmarkStart w:id="2" w:name="_Hlk126230249"/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0E75172D" w14:textId="3B6B7427" w:rsidR="00FC29B5" w:rsidRPr="009D326E" w:rsidRDefault="00FC29B5" w:rsidP="00FC29B5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решением </w:t>
      </w:r>
      <w:r w:rsidR="00754AE1" w:rsidRPr="009D326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Министерства</w:t>
      </w:r>
      <w:r w:rsidRPr="009D326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архитектуры и градостроительства Курской области</w:t>
      </w:r>
    </w:p>
    <w:p w14:paraId="3D06C255" w14:textId="09E7B164" w:rsidR="00FC29B5" w:rsidRPr="009D326E" w:rsidRDefault="007C57A9" w:rsidP="00FC29B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29B5"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</w:t>
      </w:r>
      <w:r w:rsidR="00BF1A05"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AE1"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FC29B5"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F1A05"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29B5"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01-12/_____</w:t>
      </w:r>
    </w:p>
    <w:p w14:paraId="475A1E6E" w14:textId="77777777" w:rsidR="00FC29B5" w:rsidRPr="009D326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4E3CD9" w14:textId="77777777" w:rsidR="00FC29B5" w:rsidRPr="009D326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813756" w14:textId="77777777" w:rsidR="00FC29B5" w:rsidRPr="009D326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0D8FF172" w14:textId="5D280562" w:rsidR="00FC29B5" w:rsidRPr="009D326E" w:rsidRDefault="00FC29B5" w:rsidP="00FC29B5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9D326E">
        <w:rPr>
          <w:b/>
          <w:bCs/>
          <w:szCs w:val="28"/>
        </w:rPr>
        <w:t xml:space="preserve">которые вносятся в Генеральный план муниципального образования </w:t>
      </w:r>
      <w:bookmarkStart w:id="3" w:name="_Hlk118735614"/>
      <w:r w:rsidRPr="009D326E">
        <w:rPr>
          <w:b/>
          <w:bCs/>
          <w:szCs w:val="28"/>
        </w:rPr>
        <w:t>«</w:t>
      </w:r>
      <w:bookmarkEnd w:id="3"/>
      <w:r w:rsidR="00C64905" w:rsidRPr="009D326E">
        <w:rPr>
          <w:b/>
          <w:bCs/>
          <w:szCs w:val="28"/>
        </w:rPr>
        <w:t>Большедолженковский сельсовет» Октябрьского</w:t>
      </w:r>
      <w:r w:rsidR="0000014D" w:rsidRPr="009D326E">
        <w:rPr>
          <w:b/>
          <w:bCs/>
          <w:szCs w:val="28"/>
        </w:rPr>
        <w:t xml:space="preserve"> района Курской области, </w:t>
      </w:r>
      <w:r w:rsidR="00C64905" w:rsidRPr="009D326E">
        <w:rPr>
          <w:b/>
          <w:bCs/>
          <w:szCs w:val="28"/>
        </w:rPr>
        <w:t>утвержденный решением Собрания депутатов Большедолженковского сельсовета Октябрьского района Курской области от 26.06.2013 г. № 89</w:t>
      </w:r>
    </w:p>
    <w:p w14:paraId="796891F4" w14:textId="77777777" w:rsidR="00C64905" w:rsidRPr="009D326E" w:rsidRDefault="00C64905" w:rsidP="00FC29B5">
      <w:pPr>
        <w:pStyle w:val="ab"/>
        <w:tabs>
          <w:tab w:val="left" w:pos="709"/>
        </w:tabs>
        <w:ind w:firstLine="709"/>
        <w:rPr>
          <w:bCs/>
          <w:szCs w:val="28"/>
        </w:rPr>
      </w:pPr>
    </w:p>
    <w:p w14:paraId="2BAF15A6" w14:textId="77777777" w:rsidR="00584E34" w:rsidRPr="009D326E" w:rsidRDefault="00584E34" w:rsidP="00FC29B5">
      <w:pPr>
        <w:pStyle w:val="ab"/>
        <w:tabs>
          <w:tab w:val="left" w:pos="709"/>
        </w:tabs>
        <w:ind w:firstLine="709"/>
        <w:rPr>
          <w:bCs/>
          <w:szCs w:val="28"/>
        </w:rPr>
      </w:pPr>
    </w:p>
    <w:bookmarkEnd w:id="1"/>
    <w:bookmarkEnd w:id="2"/>
    <w:p w14:paraId="7C95289C" w14:textId="77777777" w:rsidR="00472AA4" w:rsidRPr="009D326E" w:rsidRDefault="00472AA4" w:rsidP="00472AA4">
      <w:pPr>
        <w:widowControl w:val="0"/>
        <w:autoSpaceDE w:val="0"/>
        <w:autoSpaceDN w:val="0"/>
        <w:adjustRightInd w:val="0"/>
        <w:spacing w:after="0" w:line="23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В </w:t>
      </w: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0143DF36" w14:textId="77777777" w:rsidR="00472AA4" w:rsidRPr="009D326E" w:rsidRDefault="00472AA4" w:rsidP="00472AA4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D326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подраздел 5.4.3 «Система оповещения населения» подраздела 5.4 «Система оповещения населения о чрезвычайных ситуациях мирного времени и военного характера» раздела 5 «Характеристика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ситуаций» дополнить текстом следующего содержания:</w:t>
      </w:r>
    </w:p>
    <w:p w14:paraId="23D6DBE2" w14:textId="77777777" w:rsidR="00472AA4" w:rsidRPr="009D326E" w:rsidRDefault="00472AA4" w:rsidP="00472AA4">
      <w:pPr>
        <w:widowControl w:val="0"/>
        <w:suppressAutoHyphens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04BE289A" w14:textId="77777777" w:rsidR="00472AA4" w:rsidRPr="009D326E" w:rsidRDefault="00472AA4" w:rsidP="00472AA4">
      <w:pPr>
        <w:widowControl w:val="0"/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E283D1B" w14:textId="77777777" w:rsidR="00472AA4" w:rsidRPr="009D326E" w:rsidRDefault="00472AA4" w:rsidP="00472AA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ectPr w:rsidR="00472AA4" w:rsidRPr="009D326E" w:rsidSect="00A62F93">
          <w:headerReference w:type="default" r:id="rId10"/>
          <w:headerReference w:type="first" r:id="rId11"/>
          <w:type w:val="continuous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38BCE387" w14:textId="77777777" w:rsidR="00472AA4" w:rsidRPr="009D326E" w:rsidRDefault="00472AA4" w:rsidP="00472A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</w:t>
      </w:r>
      <w:r w:rsidRPr="009D3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</w:t>
      </w:r>
      <w:r w:rsidRPr="009D3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41718267" w14:textId="77777777" w:rsidR="00472AA4" w:rsidRPr="009D326E" w:rsidRDefault="00472AA4" w:rsidP="00472AA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07"/>
        <w:gridCol w:w="3540"/>
        <w:gridCol w:w="2611"/>
        <w:gridCol w:w="2126"/>
        <w:gridCol w:w="1417"/>
        <w:gridCol w:w="2127"/>
        <w:gridCol w:w="2126"/>
      </w:tblGrid>
      <w:tr w:rsidR="00472AA4" w:rsidRPr="009D326E" w14:paraId="5FE5BAC9" w14:textId="77777777" w:rsidTr="00A60FD5">
        <w:trPr>
          <w:trHeight w:val="120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8F2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№</w:t>
            </w:r>
          </w:p>
          <w:p w14:paraId="5615581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п/п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1A5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Наименование объекта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2C2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Местонахождение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C94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Характеристика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7F3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Срок реализации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D24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B69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9D32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472AA4" w:rsidRPr="009D326E" w14:paraId="67446A61" w14:textId="77777777" w:rsidTr="00A60FD5">
        <w:trPr>
          <w:trHeight w:hRule="exact" w:val="238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9B7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0EE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D35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5EE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F43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7E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FA05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7</w:t>
            </w:r>
          </w:p>
        </w:tc>
      </w:tr>
      <w:tr w:rsidR="00472AA4" w:rsidRPr="009D326E" w14:paraId="71423A31" w14:textId="77777777" w:rsidTr="00A60FD5">
        <w:trPr>
          <w:trHeight w:val="110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FFE7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13A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426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ED27D9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3C288E2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AE1490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2FBB5E7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с. Большое Долженково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F69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F18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6B8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047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1EE312CE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589F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81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6DE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4ABD07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6E69631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C0C090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54C2517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с. Большое Долженково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185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1CC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96D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B2A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51464838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3A9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AE0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0F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71BFD0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67C70E2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A7787E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36A55B3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с. Большое Долженково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627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0AE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EE5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F5B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5ED47EC0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64EA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0CF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72A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4309F1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685356C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035A11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0472703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с. Большое Долженково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949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6D6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8D8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E80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472360A3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666A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C21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583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E94A1C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370F410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C5C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5B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89F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Покрытие территории муниципального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02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Повышение уровня пожарной безопасности в </w:t>
            </w:r>
          </w:p>
        </w:tc>
      </w:tr>
      <w:tr w:rsidR="00472AA4" w:rsidRPr="009D326E" w14:paraId="3FA39E2A" w14:textId="77777777" w:rsidTr="00A60FD5">
        <w:trPr>
          <w:trHeight w:hRule="exact" w:val="238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1DD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85A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AC5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65E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58B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F7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E59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7</w:t>
            </w:r>
          </w:p>
        </w:tc>
      </w:tr>
      <w:tr w:rsidR="00472AA4" w:rsidRPr="009D326E" w14:paraId="00110C35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7AD7" w14:textId="77777777" w:rsidR="00472AA4" w:rsidRPr="009D326E" w:rsidRDefault="00472AA4" w:rsidP="00A60FD5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4BD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763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4F99962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с. Большое Долженково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B63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C6C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8A9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D6C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color w:val="000000"/>
                <w:sz w:val="20"/>
              </w:rPr>
              <w:t>муниципальном образовании</w:t>
            </w:r>
          </w:p>
        </w:tc>
      </w:tr>
      <w:tr w:rsidR="00472AA4" w:rsidRPr="009D326E" w14:paraId="6320433C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F44B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AD1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27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0B57E0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5DB1C53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7E7989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5AD48E0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д. Нижняя Плаксина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617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9BB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111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C0B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2815A2BA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051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61D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EC4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825B5E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29C070E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6B73B4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4E6A274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д. Сорокина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8F4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D27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B98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66E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16D68289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7D01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7B7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220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013780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45F05B1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0E3643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1E874F5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д. Верхняя Горбулина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B40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ABE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4C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772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3531EA3B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8F2C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56D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C8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59C23F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121D75C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F3D31F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39B260D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д. Верхняя Горбулина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F3F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3F1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58E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7AC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14CA6D50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B8AB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4CC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C4F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526FA9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2367676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0F7261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</w:t>
            </w:r>
          </w:p>
          <w:p w14:paraId="347C753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д. Нижняя Горбулина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E9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34E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F01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4CF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1C01A887" w14:textId="77777777" w:rsidTr="00A60FD5">
        <w:trPr>
          <w:trHeight w:val="624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6304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58D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F0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DCB003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3FD4E7D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5CE3DF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Авдеева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8B3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759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A77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BEB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4BC7312C" w14:textId="77777777" w:rsidTr="00A60FD5">
        <w:trPr>
          <w:trHeight w:val="7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122C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CE4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EDF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4BA8F2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432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1E65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C4B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Покрытие территории муниципального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08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Повышение уровня пожарной </w:t>
            </w:r>
          </w:p>
        </w:tc>
      </w:tr>
      <w:tr w:rsidR="00472AA4" w:rsidRPr="009D326E" w14:paraId="6A867077" w14:textId="77777777" w:rsidTr="00A60FD5">
        <w:trPr>
          <w:trHeight w:hRule="exact" w:val="238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37A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02B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F20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3A55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9A6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653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DC3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7</w:t>
            </w:r>
          </w:p>
        </w:tc>
      </w:tr>
      <w:tr w:rsidR="00472AA4" w:rsidRPr="009D326E" w14:paraId="77569E27" w14:textId="77777777" w:rsidTr="00A60FD5">
        <w:trPr>
          <w:trHeight w:val="7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6583" w14:textId="77777777" w:rsidR="00472AA4" w:rsidRPr="009D326E" w:rsidRDefault="00472AA4" w:rsidP="00A60FD5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C1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0E9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4D7187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Липина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3F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148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CE9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8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безопасности в муниципальном образовании</w:t>
            </w:r>
          </w:p>
        </w:tc>
      </w:tr>
      <w:tr w:rsidR="00472AA4" w:rsidRPr="009D326E" w14:paraId="4258E3B7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31B5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CA3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80A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7578CF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14C7E64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3DAFA8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Липина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FB3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F48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CC3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05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67DAF765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B779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8E8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78C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F228E6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1BBD3DDD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5FB0F4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х. Сеймский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791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BD06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50F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000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029F6EF5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DBB8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F9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D7D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B3B633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705933F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92AF9B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х. Сеймский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F34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554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EB3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CBE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67468F62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128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FF32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EC7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B41802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0ADD1EE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FF6234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Ванина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6BEF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5D15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BD6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13E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276BDF39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638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A03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F8F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7E9B7A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5C36A4C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75B775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Ванина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849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769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6CD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B38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0CF1DB72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4D9E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A448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17A0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42F3B2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22FE167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8B0F3B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Ванина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0343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8E7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1C2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2D5C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472AA4" w:rsidRPr="009D326E" w14:paraId="000D8AAA" w14:textId="77777777" w:rsidTr="00A60FD5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60A8" w14:textId="77777777" w:rsidR="00472AA4" w:rsidRPr="009D326E" w:rsidRDefault="00472AA4" w:rsidP="00A60FD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E85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481A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911BAE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Октябрьский район,</w:t>
            </w:r>
          </w:p>
          <w:p w14:paraId="283CF9C1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6462AEB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«Больжедолженковский сельсовет», д. Ванина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4FFE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75D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6F9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15" w14:textId="77777777" w:rsidR="00472AA4" w:rsidRPr="009D326E" w:rsidRDefault="00472AA4" w:rsidP="00A60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9D326E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</w:tbl>
    <w:p w14:paraId="228D3CF4" w14:textId="77777777" w:rsidR="00472AA4" w:rsidRPr="009D326E" w:rsidRDefault="00472AA4" w:rsidP="00472AA4">
      <w:pPr>
        <w:widowControl w:val="0"/>
        <w:suppressAutoHyphens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2AA4" w:rsidRPr="009D326E" w:rsidSect="00F60EB6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F682207" w14:textId="77777777" w:rsidR="00472AA4" w:rsidRPr="009D326E" w:rsidRDefault="00472AA4" w:rsidP="00472AA4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Карту территорий, подверженных риску возникновения чрезвычайных ситуаций природного и техногенного характера изложить в следующей редакции:</w:t>
      </w:r>
    </w:p>
    <w:p w14:paraId="78EE2F4C" w14:textId="77777777" w:rsidR="00472AA4" w:rsidRPr="009D326E" w:rsidRDefault="00472AA4" w:rsidP="00472AA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26E">
        <w:rPr>
          <w:rFonts w:ascii="Times New Roman" w:eastAsia="Calibri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64995EC2" w14:textId="77777777" w:rsidR="00472AA4" w:rsidRPr="009D326E" w:rsidRDefault="00472AA4" w:rsidP="00472AA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D524E5" w14:textId="4175DA81" w:rsidR="00472AA4" w:rsidRPr="009D326E" w:rsidRDefault="00B54574" w:rsidP="00472AA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8AA6B93" wp14:editId="64BE907E">
            <wp:extent cx="5760085" cy="4962525"/>
            <wp:effectExtent l="0" t="0" r="0" b="9525"/>
            <wp:docPr id="17867210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55F07" w14:textId="77777777" w:rsidR="00472AA4" w:rsidRPr="00E11E37" w:rsidRDefault="00472AA4" w:rsidP="00472AA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6E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 w:rsidRPr="009D32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FA7C4A" w14:textId="10469518" w:rsidR="00A81567" w:rsidRPr="002869DE" w:rsidRDefault="00A81567" w:rsidP="002A1E5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A81567" w:rsidRPr="002869DE" w:rsidSect="00A62F93">
      <w:headerReference w:type="first" r:id="rId13"/>
      <w:pgSz w:w="11906" w:h="16838"/>
      <w:pgMar w:top="1134" w:right="1134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68DAE" w14:textId="77777777" w:rsidR="00136D3E" w:rsidRDefault="00136D3E" w:rsidP="003E1B03">
      <w:pPr>
        <w:spacing w:after="0" w:line="240" w:lineRule="auto"/>
      </w:pPr>
      <w:r>
        <w:separator/>
      </w:r>
    </w:p>
  </w:endnote>
  <w:endnote w:type="continuationSeparator" w:id="0">
    <w:p w14:paraId="4CF94AC8" w14:textId="77777777" w:rsidR="00136D3E" w:rsidRDefault="00136D3E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58BD" w14:textId="77777777" w:rsidR="00136D3E" w:rsidRDefault="00136D3E" w:rsidP="003E1B03">
      <w:pPr>
        <w:spacing w:after="0" w:line="240" w:lineRule="auto"/>
      </w:pPr>
      <w:r>
        <w:separator/>
      </w:r>
    </w:p>
  </w:footnote>
  <w:footnote w:type="continuationSeparator" w:id="0">
    <w:p w14:paraId="0C460296" w14:textId="77777777" w:rsidR="00136D3E" w:rsidRDefault="00136D3E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877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D97F0A" w14:textId="108B6E58" w:rsidR="00825789" w:rsidRPr="00907821" w:rsidRDefault="0082578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78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78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1F4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825789" w:rsidRDefault="0082578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8698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94B5082" w14:textId="77777777" w:rsidR="00472AA4" w:rsidRPr="00E7342C" w:rsidRDefault="00472AA4" w:rsidP="006D5276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E7342C">
          <w:rPr>
            <w:rFonts w:ascii="Times New Roman" w:hAnsi="Times New Roman" w:cs="Times New Roman"/>
            <w:sz w:val="24"/>
          </w:rPr>
          <w:fldChar w:fldCharType="begin"/>
        </w:r>
        <w:r w:rsidRPr="00E7342C">
          <w:rPr>
            <w:rFonts w:ascii="Times New Roman" w:hAnsi="Times New Roman" w:cs="Times New Roman"/>
            <w:sz w:val="24"/>
          </w:rPr>
          <w:instrText>PAGE   \* MERGEFORMAT</w:instrText>
        </w:r>
        <w:r w:rsidRPr="00E7342C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28</w:t>
        </w:r>
        <w:r w:rsidRPr="00E7342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D745" w14:textId="49F20F9C" w:rsidR="00472AA4" w:rsidRPr="00A62F93" w:rsidRDefault="00472AA4" w:rsidP="00A62F93">
    <w:pPr>
      <w:pStyle w:val="a5"/>
      <w:jc w:val="center"/>
      <w:rPr>
        <w:rFonts w:ascii="Times New Roman" w:hAnsi="Times New Roman" w:cs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677C" w14:textId="565FC45A" w:rsidR="00825789" w:rsidRPr="001C0C61" w:rsidRDefault="00825789" w:rsidP="00D606EA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1D259CD"/>
    <w:multiLevelType w:val="hybridMultilevel"/>
    <w:tmpl w:val="C32858FE"/>
    <w:lvl w:ilvl="0" w:tplc="214485E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F40E1E"/>
    <w:multiLevelType w:val="hybridMultilevel"/>
    <w:tmpl w:val="DB60A9EA"/>
    <w:lvl w:ilvl="0" w:tplc="B1045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225F9C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3203"/>
    <w:multiLevelType w:val="hybridMultilevel"/>
    <w:tmpl w:val="C32858FE"/>
    <w:lvl w:ilvl="0" w:tplc="FFFFFFFF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E1BA8"/>
    <w:multiLevelType w:val="hybridMultilevel"/>
    <w:tmpl w:val="AFD64A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F720B30"/>
    <w:multiLevelType w:val="hybridMultilevel"/>
    <w:tmpl w:val="BB98451E"/>
    <w:lvl w:ilvl="0" w:tplc="03A05DA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7A7B59"/>
    <w:multiLevelType w:val="hybridMultilevel"/>
    <w:tmpl w:val="9BFA4C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420A5"/>
    <w:multiLevelType w:val="hybridMultilevel"/>
    <w:tmpl w:val="642C6684"/>
    <w:lvl w:ilvl="0" w:tplc="31224B90">
      <w:start w:val="1"/>
      <w:numFmt w:val="decimal"/>
      <w:lvlText w:val="%1."/>
      <w:lvlJc w:val="center"/>
      <w:pPr>
        <w:ind w:left="502" w:hanging="360"/>
      </w:pPr>
    </w:lvl>
    <w:lvl w:ilvl="1" w:tplc="35B6D912">
      <w:start w:val="1"/>
      <w:numFmt w:val="lowerLetter"/>
      <w:lvlText w:val="%2."/>
      <w:lvlJc w:val="left"/>
      <w:pPr>
        <w:ind w:left="1440" w:hanging="360"/>
      </w:pPr>
    </w:lvl>
    <w:lvl w:ilvl="2" w:tplc="1F566EE4">
      <w:start w:val="1"/>
      <w:numFmt w:val="lowerRoman"/>
      <w:lvlText w:val="%3."/>
      <w:lvlJc w:val="right"/>
      <w:pPr>
        <w:ind w:left="2160" w:hanging="180"/>
      </w:pPr>
    </w:lvl>
    <w:lvl w:ilvl="3" w:tplc="B6CC54F0">
      <w:start w:val="1"/>
      <w:numFmt w:val="decimal"/>
      <w:lvlText w:val="%4."/>
      <w:lvlJc w:val="left"/>
      <w:pPr>
        <w:ind w:left="2880" w:hanging="360"/>
      </w:pPr>
    </w:lvl>
    <w:lvl w:ilvl="4" w:tplc="DC2056A4">
      <w:start w:val="1"/>
      <w:numFmt w:val="lowerLetter"/>
      <w:lvlText w:val="%5."/>
      <w:lvlJc w:val="left"/>
      <w:pPr>
        <w:ind w:left="3600" w:hanging="360"/>
      </w:pPr>
    </w:lvl>
    <w:lvl w:ilvl="5" w:tplc="2DB00B32">
      <w:start w:val="1"/>
      <w:numFmt w:val="lowerRoman"/>
      <w:lvlText w:val="%6."/>
      <w:lvlJc w:val="right"/>
      <w:pPr>
        <w:ind w:left="4320" w:hanging="180"/>
      </w:pPr>
    </w:lvl>
    <w:lvl w:ilvl="6" w:tplc="DA8E188C">
      <w:start w:val="1"/>
      <w:numFmt w:val="decimal"/>
      <w:lvlText w:val="%7."/>
      <w:lvlJc w:val="left"/>
      <w:pPr>
        <w:ind w:left="5040" w:hanging="360"/>
      </w:pPr>
    </w:lvl>
    <w:lvl w:ilvl="7" w:tplc="0D4A21B6">
      <w:start w:val="1"/>
      <w:numFmt w:val="lowerLetter"/>
      <w:lvlText w:val="%8."/>
      <w:lvlJc w:val="left"/>
      <w:pPr>
        <w:ind w:left="5760" w:hanging="360"/>
      </w:pPr>
    </w:lvl>
    <w:lvl w:ilvl="8" w:tplc="CE6E0F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96AB6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7735B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912EE"/>
    <w:multiLevelType w:val="hybridMultilevel"/>
    <w:tmpl w:val="E1540438"/>
    <w:lvl w:ilvl="0" w:tplc="214485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412997">
    <w:abstractNumId w:val="13"/>
  </w:num>
  <w:num w:numId="2" w16cid:durableId="779762391">
    <w:abstractNumId w:val="18"/>
  </w:num>
  <w:num w:numId="3" w16cid:durableId="731123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047438">
    <w:abstractNumId w:val="16"/>
  </w:num>
  <w:num w:numId="5" w16cid:durableId="1843276007">
    <w:abstractNumId w:val="9"/>
  </w:num>
  <w:num w:numId="6" w16cid:durableId="1376350383">
    <w:abstractNumId w:val="21"/>
  </w:num>
  <w:num w:numId="7" w16cid:durableId="864901891">
    <w:abstractNumId w:val="15"/>
  </w:num>
  <w:num w:numId="8" w16cid:durableId="1559315949">
    <w:abstractNumId w:val="22"/>
  </w:num>
  <w:num w:numId="9" w16cid:durableId="1488011903">
    <w:abstractNumId w:val="10"/>
  </w:num>
  <w:num w:numId="10" w16cid:durableId="1153334966">
    <w:abstractNumId w:val="14"/>
  </w:num>
  <w:num w:numId="11" w16cid:durableId="3396227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5003433">
    <w:abstractNumId w:val="17"/>
  </w:num>
  <w:num w:numId="13" w16cid:durableId="888616067">
    <w:abstractNumId w:val="19"/>
  </w:num>
  <w:num w:numId="14" w16cid:durableId="173343610">
    <w:abstractNumId w:val="11"/>
  </w:num>
  <w:num w:numId="15" w16cid:durableId="2911785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099786">
    <w:abstractNumId w:val="8"/>
  </w:num>
  <w:num w:numId="17" w16cid:durableId="690181518">
    <w:abstractNumId w:val="12"/>
  </w:num>
  <w:num w:numId="18" w16cid:durableId="685519149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014D"/>
    <w:rsid w:val="00000197"/>
    <w:rsid w:val="00002078"/>
    <w:rsid w:val="00002AA3"/>
    <w:rsid w:val="0000428B"/>
    <w:rsid w:val="00005129"/>
    <w:rsid w:val="00011997"/>
    <w:rsid w:val="00012302"/>
    <w:rsid w:val="00014426"/>
    <w:rsid w:val="000152CF"/>
    <w:rsid w:val="00015CB1"/>
    <w:rsid w:val="0002037D"/>
    <w:rsid w:val="00020947"/>
    <w:rsid w:val="00020A7D"/>
    <w:rsid w:val="000224AA"/>
    <w:rsid w:val="00023192"/>
    <w:rsid w:val="00023C39"/>
    <w:rsid w:val="00023CD6"/>
    <w:rsid w:val="0002654F"/>
    <w:rsid w:val="00031B76"/>
    <w:rsid w:val="000329CC"/>
    <w:rsid w:val="00033100"/>
    <w:rsid w:val="000342C3"/>
    <w:rsid w:val="000347A8"/>
    <w:rsid w:val="0003503D"/>
    <w:rsid w:val="0003510A"/>
    <w:rsid w:val="00035AF0"/>
    <w:rsid w:val="00036539"/>
    <w:rsid w:val="00036783"/>
    <w:rsid w:val="00036935"/>
    <w:rsid w:val="00041488"/>
    <w:rsid w:val="00045190"/>
    <w:rsid w:val="00046490"/>
    <w:rsid w:val="00046985"/>
    <w:rsid w:val="00046E54"/>
    <w:rsid w:val="00050094"/>
    <w:rsid w:val="0005016F"/>
    <w:rsid w:val="00051805"/>
    <w:rsid w:val="00052296"/>
    <w:rsid w:val="000525FB"/>
    <w:rsid w:val="000544FF"/>
    <w:rsid w:val="00054AA2"/>
    <w:rsid w:val="00054E25"/>
    <w:rsid w:val="0005509E"/>
    <w:rsid w:val="0005617B"/>
    <w:rsid w:val="00056482"/>
    <w:rsid w:val="00056FB1"/>
    <w:rsid w:val="000618A9"/>
    <w:rsid w:val="00062435"/>
    <w:rsid w:val="00063E07"/>
    <w:rsid w:val="00064E82"/>
    <w:rsid w:val="000664FD"/>
    <w:rsid w:val="00067D7B"/>
    <w:rsid w:val="0007069F"/>
    <w:rsid w:val="00071685"/>
    <w:rsid w:val="00071D79"/>
    <w:rsid w:val="00072528"/>
    <w:rsid w:val="00072827"/>
    <w:rsid w:val="0007333D"/>
    <w:rsid w:val="00073E52"/>
    <w:rsid w:val="00074155"/>
    <w:rsid w:val="000756DE"/>
    <w:rsid w:val="000778EF"/>
    <w:rsid w:val="00081530"/>
    <w:rsid w:val="00084998"/>
    <w:rsid w:val="00086055"/>
    <w:rsid w:val="00086201"/>
    <w:rsid w:val="00087D1C"/>
    <w:rsid w:val="000913CE"/>
    <w:rsid w:val="000919B2"/>
    <w:rsid w:val="00094010"/>
    <w:rsid w:val="00094614"/>
    <w:rsid w:val="0009466B"/>
    <w:rsid w:val="000968FB"/>
    <w:rsid w:val="0009701E"/>
    <w:rsid w:val="000A1DB5"/>
    <w:rsid w:val="000A2EF5"/>
    <w:rsid w:val="000A5614"/>
    <w:rsid w:val="000A57FA"/>
    <w:rsid w:val="000A63E8"/>
    <w:rsid w:val="000A78EE"/>
    <w:rsid w:val="000A78FC"/>
    <w:rsid w:val="000B252E"/>
    <w:rsid w:val="000B44FE"/>
    <w:rsid w:val="000B6B19"/>
    <w:rsid w:val="000C0650"/>
    <w:rsid w:val="000C0799"/>
    <w:rsid w:val="000C0C5B"/>
    <w:rsid w:val="000C14F8"/>
    <w:rsid w:val="000C272E"/>
    <w:rsid w:val="000C33DB"/>
    <w:rsid w:val="000C34EE"/>
    <w:rsid w:val="000C4737"/>
    <w:rsid w:val="000D1CE3"/>
    <w:rsid w:val="000D46F0"/>
    <w:rsid w:val="000D531E"/>
    <w:rsid w:val="000D575F"/>
    <w:rsid w:val="000E1B0A"/>
    <w:rsid w:val="000E1C5E"/>
    <w:rsid w:val="000E2DD0"/>
    <w:rsid w:val="000E35BB"/>
    <w:rsid w:val="000E4FF3"/>
    <w:rsid w:val="000E509C"/>
    <w:rsid w:val="000E5116"/>
    <w:rsid w:val="000E5E67"/>
    <w:rsid w:val="000E5E74"/>
    <w:rsid w:val="000E7E94"/>
    <w:rsid w:val="000F191D"/>
    <w:rsid w:val="000F1F15"/>
    <w:rsid w:val="000F24D6"/>
    <w:rsid w:val="000F2583"/>
    <w:rsid w:val="000F2A22"/>
    <w:rsid w:val="000F429B"/>
    <w:rsid w:val="000F44E1"/>
    <w:rsid w:val="000F49D8"/>
    <w:rsid w:val="000F62FD"/>
    <w:rsid w:val="000F6B3F"/>
    <w:rsid w:val="001000F5"/>
    <w:rsid w:val="00100C95"/>
    <w:rsid w:val="00103683"/>
    <w:rsid w:val="00106ACD"/>
    <w:rsid w:val="001074CD"/>
    <w:rsid w:val="00107BAA"/>
    <w:rsid w:val="00107D3C"/>
    <w:rsid w:val="00111598"/>
    <w:rsid w:val="00111E63"/>
    <w:rsid w:val="0011291F"/>
    <w:rsid w:val="00112D47"/>
    <w:rsid w:val="001131CA"/>
    <w:rsid w:val="00114C67"/>
    <w:rsid w:val="00115D65"/>
    <w:rsid w:val="0011695E"/>
    <w:rsid w:val="00120761"/>
    <w:rsid w:val="00122748"/>
    <w:rsid w:val="00122E67"/>
    <w:rsid w:val="001230E4"/>
    <w:rsid w:val="001244D0"/>
    <w:rsid w:val="001245AE"/>
    <w:rsid w:val="00125039"/>
    <w:rsid w:val="00125154"/>
    <w:rsid w:val="001254FA"/>
    <w:rsid w:val="00126D4A"/>
    <w:rsid w:val="00127BEE"/>
    <w:rsid w:val="0013067F"/>
    <w:rsid w:val="00130E04"/>
    <w:rsid w:val="00131D29"/>
    <w:rsid w:val="00132889"/>
    <w:rsid w:val="001340A3"/>
    <w:rsid w:val="001354D0"/>
    <w:rsid w:val="001366EA"/>
    <w:rsid w:val="00136D3E"/>
    <w:rsid w:val="00137E13"/>
    <w:rsid w:val="00141579"/>
    <w:rsid w:val="001417D1"/>
    <w:rsid w:val="0014351D"/>
    <w:rsid w:val="0014525C"/>
    <w:rsid w:val="001458E9"/>
    <w:rsid w:val="00146E18"/>
    <w:rsid w:val="00147A99"/>
    <w:rsid w:val="001509DB"/>
    <w:rsid w:val="0015127C"/>
    <w:rsid w:val="00151370"/>
    <w:rsid w:val="00152666"/>
    <w:rsid w:val="00153818"/>
    <w:rsid w:val="00155883"/>
    <w:rsid w:val="00160E80"/>
    <w:rsid w:val="00162E80"/>
    <w:rsid w:val="00162FC0"/>
    <w:rsid w:val="001641C5"/>
    <w:rsid w:val="0016493D"/>
    <w:rsid w:val="00166315"/>
    <w:rsid w:val="001670A3"/>
    <w:rsid w:val="00167865"/>
    <w:rsid w:val="00172B03"/>
    <w:rsid w:val="00172FFF"/>
    <w:rsid w:val="00174765"/>
    <w:rsid w:val="00174E6E"/>
    <w:rsid w:val="00175091"/>
    <w:rsid w:val="00175959"/>
    <w:rsid w:val="00175B3C"/>
    <w:rsid w:val="00176958"/>
    <w:rsid w:val="001874D4"/>
    <w:rsid w:val="00187A0D"/>
    <w:rsid w:val="00187ABF"/>
    <w:rsid w:val="00190FAA"/>
    <w:rsid w:val="00191151"/>
    <w:rsid w:val="00191346"/>
    <w:rsid w:val="00195C21"/>
    <w:rsid w:val="00196A7E"/>
    <w:rsid w:val="001A01EC"/>
    <w:rsid w:val="001A50AB"/>
    <w:rsid w:val="001B272D"/>
    <w:rsid w:val="001B2BD6"/>
    <w:rsid w:val="001B4909"/>
    <w:rsid w:val="001B542F"/>
    <w:rsid w:val="001B7A17"/>
    <w:rsid w:val="001C0C61"/>
    <w:rsid w:val="001C5236"/>
    <w:rsid w:val="001C6F4C"/>
    <w:rsid w:val="001D309B"/>
    <w:rsid w:val="001D3E97"/>
    <w:rsid w:val="001D454E"/>
    <w:rsid w:val="001D52E0"/>
    <w:rsid w:val="001D5D14"/>
    <w:rsid w:val="001D6E15"/>
    <w:rsid w:val="001E026C"/>
    <w:rsid w:val="001E0A26"/>
    <w:rsid w:val="001E0E3F"/>
    <w:rsid w:val="001E35DF"/>
    <w:rsid w:val="001E462B"/>
    <w:rsid w:val="001E668B"/>
    <w:rsid w:val="001E6956"/>
    <w:rsid w:val="001E6CF7"/>
    <w:rsid w:val="001E726B"/>
    <w:rsid w:val="001F0D3A"/>
    <w:rsid w:val="001F1480"/>
    <w:rsid w:val="001F2A02"/>
    <w:rsid w:val="001F4E83"/>
    <w:rsid w:val="001F4F95"/>
    <w:rsid w:val="001F5CE7"/>
    <w:rsid w:val="001F70D0"/>
    <w:rsid w:val="0020034D"/>
    <w:rsid w:val="00200549"/>
    <w:rsid w:val="00204314"/>
    <w:rsid w:val="0020475C"/>
    <w:rsid w:val="0020489F"/>
    <w:rsid w:val="00204E04"/>
    <w:rsid w:val="002057D3"/>
    <w:rsid w:val="00205909"/>
    <w:rsid w:val="00206B1D"/>
    <w:rsid w:val="00210793"/>
    <w:rsid w:val="00210847"/>
    <w:rsid w:val="00210855"/>
    <w:rsid w:val="002117C7"/>
    <w:rsid w:val="00211A81"/>
    <w:rsid w:val="0021336C"/>
    <w:rsid w:val="00213864"/>
    <w:rsid w:val="00214BFF"/>
    <w:rsid w:val="00215DEC"/>
    <w:rsid w:val="00216195"/>
    <w:rsid w:val="002162F1"/>
    <w:rsid w:val="0022129A"/>
    <w:rsid w:val="002222C8"/>
    <w:rsid w:val="00222BAE"/>
    <w:rsid w:val="00223003"/>
    <w:rsid w:val="00223A52"/>
    <w:rsid w:val="00223B9D"/>
    <w:rsid w:val="0022430D"/>
    <w:rsid w:val="0022544B"/>
    <w:rsid w:val="002262AB"/>
    <w:rsid w:val="002265BC"/>
    <w:rsid w:val="002266BD"/>
    <w:rsid w:val="00231539"/>
    <w:rsid w:val="00232026"/>
    <w:rsid w:val="00234FF6"/>
    <w:rsid w:val="00236B62"/>
    <w:rsid w:val="00237F36"/>
    <w:rsid w:val="0024070C"/>
    <w:rsid w:val="00240F47"/>
    <w:rsid w:val="002421AB"/>
    <w:rsid w:val="00242F8E"/>
    <w:rsid w:val="00243D4C"/>
    <w:rsid w:val="002459CA"/>
    <w:rsid w:val="00245BB5"/>
    <w:rsid w:val="00245FF3"/>
    <w:rsid w:val="002476A5"/>
    <w:rsid w:val="002501ED"/>
    <w:rsid w:val="002509E5"/>
    <w:rsid w:val="00251F4F"/>
    <w:rsid w:val="00251FE4"/>
    <w:rsid w:val="00252F65"/>
    <w:rsid w:val="00253B75"/>
    <w:rsid w:val="00254045"/>
    <w:rsid w:val="00255214"/>
    <w:rsid w:val="002570EE"/>
    <w:rsid w:val="00260236"/>
    <w:rsid w:val="002620A8"/>
    <w:rsid w:val="00263792"/>
    <w:rsid w:val="002641FD"/>
    <w:rsid w:val="00264F70"/>
    <w:rsid w:val="002673CD"/>
    <w:rsid w:val="00267494"/>
    <w:rsid w:val="002707AF"/>
    <w:rsid w:val="00270B47"/>
    <w:rsid w:val="00273698"/>
    <w:rsid w:val="002738DF"/>
    <w:rsid w:val="00273E4B"/>
    <w:rsid w:val="0027427D"/>
    <w:rsid w:val="00274B81"/>
    <w:rsid w:val="002754B7"/>
    <w:rsid w:val="00275FA9"/>
    <w:rsid w:val="002762AC"/>
    <w:rsid w:val="00281661"/>
    <w:rsid w:val="002823E9"/>
    <w:rsid w:val="00283BA6"/>
    <w:rsid w:val="002843AA"/>
    <w:rsid w:val="002869DE"/>
    <w:rsid w:val="00287035"/>
    <w:rsid w:val="00291992"/>
    <w:rsid w:val="00292C46"/>
    <w:rsid w:val="002963B3"/>
    <w:rsid w:val="00297160"/>
    <w:rsid w:val="0029781E"/>
    <w:rsid w:val="00297D6B"/>
    <w:rsid w:val="002A02B8"/>
    <w:rsid w:val="002A1E5A"/>
    <w:rsid w:val="002A38B0"/>
    <w:rsid w:val="002A3B4E"/>
    <w:rsid w:val="002A435E"/>
    <w:rsid w:val="002A6144"/>
    <w:rsid w:val="002A6242"/>
    <w:rsid w:val="002A7197"/>
    <w:rsid w:val="002B037D"/>
    <w:rsid w:val="002B06B8"/>
    <w:rsid w:val="002B1B4E"/>
    <w:rsid w:val="002B1E70"/>
    <w:rsid w:val="002B2858"/>
    <w:rsid w:val="002B4E71"/>
    <w:rsid w:val="002B5627"/>
    <w:rsid w:val="002B5A17"/>
    <w:rsid w:val="002B6139"/>
    <w:rsid w:val="002B6673"/>
    <w:rsid w:val="002C0453"/>
    <w:rsid w:val="002C23A2"/>
    <w:rsid w:val="002C27DB"/>
    <w:rsid w:val="002C3174"/>
    <w:rsid w:val="002C4481"/>
    <w:rsid w:val="002D0314"/>
    <w:rsid w:val="002D04AF"/>
    <w:rsid w:val="002D0D66"/>
    <w:rsid w:val="002D1683"/>
    <w:rsid w:val="002D2171"/>
    <w:rsid w:val="002D2389"/>
    <w:rsid w:val="002D5E6B"/>
    <w:rsid w:val="002D6D9D"/>
    <w:rsid w:val="002E1326"/>
    <w:rsid w:val="002E2018"/>
    <w:rsid w:val="002E267B"/>
    <w:rsid w:val="002E30E4"/>
    <w:rsid w:val="002E3727"/>
    <w:rsid w:val="002E42AC"/>
    <w:rsid w:val="002E4631"/>
    <w:rsid w:val="002E4BBF"/>
    <w:rsid w:val="002E514C"/>
    <w:rsid w:val="002E6951"/>
    <w:rsid w:val="002E7A64"/>
    <w:rsid w:val="002F03E7"/>
    <w:rsid w:val="002F2188"/>
    <w:rsid w:val="002F2503"/>
    <w:rsid w:val="002F2D0F"/>
    <w:rsid w:val="002F3954"/>
    <w:rsid w:val="002F677E"/>
    <w:rsid w:val="002F67DB"/>
    <w:rsid w:val="002F683F"/>
    <w:rsid w:val="002F6FD5"/>
    <w:rsid w:val="00302051"/>
    <w:rsid w:val="00304397"/>
    <w:rsid w:val="003051E3"/>
    <w:rsid w:val="00307A10"/>
    <w:rsid w:val="0031348A"/>
    <w:rsid w:val="003147BB"/>
    <w:rsid w:val="00314868"/>
    <w:rsid w:val="003158CD"/>
    <w:rsid w:val="00321382"/>
    <w:rsid w:val="003220D3"/>
    <w:rsid w:val="003221AF"/>
    <w:rsid w:val="003274EE"/>
    <w:rsid w:val="003301B8"/>
    <w:rsid w:val="003324C5"/>
    <w:rsid w:val="003341AA"/>
    <w:rsid w:val="003342D9"/>
    <w:rsid w:val="003353CF"/>
    <w:rsid w:val="0033606C"/>
    <w:rsid w:val="0033767D"/>
    <w:rsid w:val="003414D8"/>
    <w:rsid w:val="00345BB9"/>
    <w:rsid w:val="00346545"/>
    <w:rsid w:val="00350BA9"/>
    <w:rsid w:val="00351590"/>
    <w:rsid w:val="0035383B"/>
    <w:rsid w:val="00355B7A"/>
    <w:rsid w:val="0035639D"/>
    <w:rsid w:val="0035682D"/>
    <w:rsid w:val="00356A53"/>
    <w:rsid w:val="00356A62"/>
    <w:rsid w:val="00357D49"/>
    <w:rsid w:val="00360DB1"/>
    <w:rsid w:val="003634E3"/>
    <w:rsid w:val="00364E67"/>
    <w:rsid w:val="0036520F"/>
    <w:rsid w:val="003768C4"/>
    <w:rsid w:val="00377B59"/>
    <w:rsid w:val="00380567"/>
    <w:rsid w:val="0038092C"/>
    <w:rsid w:val="00390165"/>
    <w:rsid w:val="003915B7"/>
    <w:rsid w:val="00395FA9"/>
    <w:rsid w:val="003A117C"/>
    <w:rsid w:val="003A1529"/>
    <w:rsid w:val="003A29A9"/>
    <w:rsid w:val="003A37A9"/>
    <w:rsid w:val="003A6CD6"/>
    <w:rsid w:val="003B21DA"/>
    <w:rsid w:val="003B23DE"/>
    <w:rsid w:val="003B647E"/>
    <w:rsid w:val="003B7103"/>
    <w:rsid w:val="003C006A"/>
    <w:rsid w:val="003C2B8F"/>
    <w:rsid w:val="003C3C28"/>
    <w:rsid w:val="003C6DB3"/>
    <w:rsid w:val="003C7995"/>
    <w:rsid w:val="003C7C3B"/>
    <w:rsid w:val="003D14BF"/>
    <w:rsid w:val="003D153C"/>
    <w:rsid w:val="003D3430"/>
    <w:rsid w:val="003D371E"/>
    <w:rsid w:val="003D4105"/>
    <w:rsid w:val="003D47D1"/>
    <w:rsid w:val="003E0E4F"/>
    <w:rsid w:val="003E1415"/>
    <w:rsid w:val="003E1B03"/>
    <w:rsid w:val="003E22C4"/>
    <w:rsid w:val="003E2516"/>
    <w:rsid w:val="003E2806"/>
    <w:rsid w:val="003E3E92"/>
    <w:rsid w:val="003E3E95"/>
    <w:rsid w:val="003E5437"/>
    <w:rsid w:val="003E668D"/>
    <w:rsid w:val="003E6BFF"/>
    <w:rsid w:val="003E765C"/>
    <w:rsid w:val="003F0731"/>
    <w:rsid w:val="003F2951"/>
    <w:rsid w:val="003F2D00"/>
    <w:rsid w:val="003F4A9D"/>
    <w:rsid w:val="003F5AFC"/>
    <w:rsid w:val="003F6CFC"/>
    <w:rsid w:val="003F6D4D"/>
    <w:rsid w:val="003F7D01"/>
    <w:rsid w:val="00400849"/>
    <w:rsid w:val="0040178D"/>
    <w:rsid w:val="004042C3"/>
    <w:rsid w:val="00407B12"/>
    <w:rsid w:val="004116DE"/>
    <w:rsid w:val="00416742"/>
    <w:rsid w:val="00420320"/>
    <w:rsid w:val="00421266"/>
    <w:rsid w:val="00421E91"/>
    <w:rsid w:val="00421F64"/>
    <w:rsid w:val="004226C4"/>
    <w:rsid w:val="00422CA4"/>
    <w:rsid w:val="004235AC"/>
    <w:rsid w:val="00423D80"/>
    <w:rsid w:val="004243F2"/>
    <w:rsid w:val="00424C5F"/>
    <w:rsid w:val="0042513E"/>
    <w:rsid w:val="00426EA5"/>
    <w:rsid w:val="004279C8"/>
    <w:rsid w:val="004303AD"/>
    <w:rsid w:val="0043077C"/>
    <w:rsid w:val="004313C8"/>
    <w:rsid w:val="004316D4"/>
    <w:rsid w:val="00432A52"/>
    <w:rsid w:val="00433B1C"/>
    <w:rsid w:val="00434146"/>
    <w:rsid w:val="0043491A"/>
    <w:rsid w:val="004419FD"/>
    <w:rsid w:val="004444D1"/>
    <w:rsid w:val="00446E79"/>
    <w:rsid w:val="00447188"/>
    <w:rsid w:val="004475C4"/>
    <w:rsid w:val="00450321"/>
    <w:rsid w:val="00450E18"/>
    <w:rsid w:val="00451569"/>
    <w:rsid w:val="004520D4"/>
    <w:rsid w:val="00452DF7"/>
    <w:rsid w:val="00454987"/>
    <w:rsid w:val="004550C8"/>
    <w:rsid w:val="004612DC"/>
    <w:rsid w:val="00462779"/>
    <w:rsid w:val="004647D1"/>
    <w:rsid w:val="00466769"/>
    <w:rsid w:val="00466A02"/>
    <w:rsid w:val="00466DD1"/>
    <w:rsid w:val="004676CC"/>
    <w:rsid w:val="00470085"/>
    <w:rsid w:val="0047074A"/>
    <w:rsid w:val="00471739"/>
    <w:rsid w:val="00472AA4"/>
    <w:rsid w:val="00472EA4"/>
    <w:rsid w:val="004734A9"/>
    <w:rsid w:val="00475574"/>
    <w:rsid w:val="004771B6"/>
    <w:rsid w:val="00480082"/>
    <w:rsid w:val="0048031E"/>
    <w:rsid w:val="00483805"/>
    <w:rsid w:val="00483A2A"/>
    <w:rsid w:val="00492990"/>
    <w:rsid w:val="00492EBC"/>
    <w:rsid w:val="00493969"/>
    <w:rsid w:val="00493BEC"/>
    <w:rsid w:val="00494A72"/>
    <w:rsid w:val="00495041"/>
    <w:rsid w:val="00495199"/>
    <w:rsid w:val="0049790B"/>
    <w:rsid w:val="004A0A5C"/>
    <w:rsid w:val="004A0F09"/>
    <w:rsid w:val="004A3156"/>
    <w:rsid w:val="004A4702"/>
    <w:rsid w:val="004A6D47"/>
    <w:rsid w:val="004A7EF4"/>
    <w:rsid w:val="004B1746"/>
    <w:rsid w:val="004B3425"/>
    <w:rsid w:val="004B6754"/>
    <w:rsid w:val="004B6D95"/>
    <w:rsid w:val="004C0C1D"/>
    <w:rsid w:val="004C2287"/>
    <w:rsid w:val="004C4396"/>
    <w:rsid w:val="004C5206"/>
    <w:rsid w:val="004C5729"/>
    <w:rsid w:val="004C5872"/>
    <w:rsid w:val="004C5B4F"/>
    <w:rsid w:val="004C671F"/>
    <w:rsid w:val="004C69A9"/>
    <w:rsid w:val="004D0897"/>
    <w:rsid w:val="004D0F9B"/>
    <w:rsid w:val="004D145A"/>
    <w:rsid w:val="004E2E0C"/>
    <w:rsid w:val="004E3589"/>
    <w:rsid w:val="004E3C86"/>
    <w:rsid w:val="004E4EC7"/>
    <w:rsid w:val="004F05E8"/>
    <w:rsid w:val="004F2B4E"/>
    <w:rsid w:val="004F5034"/>
    <w:rsid w:val="004F5895"/>
    <w:rsid w:val="004F7D63"/>
    <w:rsid w:val="004F7E4A"/>
    <w:rsid w:val="00500A4A"/>
    <w:rsid w:val="00500B2F"/>
    <w:rsid w:val="00501A7C"/>
    <w:rsid w:val="005023F0"/>
    <w:rsid w:val="00502F57"/>
    <w:rsid w:val="005033CC"/>
    <w:rsid w:val="00505ECF"/>
    <w:rsid w:val="005105BA"/>
    <w:rsid w:val="00512167"/>
    <w:rsid w:val="0051291C"/>
    <w:rsid w:val="005146BD"/>
    <w:rsid w:val="00516355"/>
    <w:rsid w:val="00516BB9"/>
    <w:rsid w:val="00516C78"/>
    <w:rsid w:val="00517414"/>
    <w:rsid w:val="00517854"/>
    <w:rsid w:val="00522B6F"/>
    <w:rsid w:val="00522BCE"/>
    <w:rsid w:val="005260D0"/>
    <w:rsid w:val="00526AB6"/>
    <w:rsid w:val="00526D9E"/>
    <w:rsid w:val="0053031F"/>
    <w:rsid w:val="00531DD2"/>
    <w:rsid w:val="00531FBC"/>
    <w:rsid w:val="0053215D"/>
    <w:rsid w:val="0053247D"/>
    <w:rsid w:val="00532C1B"/>
    <w:rsid w:val="00534156"/>
    <w:rsid w:val="00535849"/>
    <w:rsid w:val="0053664D"/>
    <w:rsid w:val="005376B8"/>
    <w:rsid w:val="00541491"/>
    <w:rsid w:val="00541977"/>
    <w:rsid w:val="00542D0A"/>
    <w:rsid w:val="005454B0"/>
    <w:rsid w:val="005456AB"/>
    <w:rsid w:val="0054726D"/>
    <w:rsid w:val="0055185A"/>
    <w:rsid w:val="00551D8B"/>
    <w:rsid w:val="00552CA6"/>
    <w:rsid w:val="00552F51"/>
    <w:rsid w:val="00556581"/>
    <w:rsid w:val="00556B7F"/>
    <w:rsid w:val="00556E32"/>
    <w:rsid w:val="005576B4"/>
    <w:rsid w:val="005623D1"/>
    <w:rsid w:val="00562746"/>
    <w:rsid w:val="00562D8A"/>
    <w:rsid w:val="005636DE"/>
    <w:rsid w:val="00564CE6"/>
    <w:rsid w:val="00564FD6"/>
    <w:rsid w:val="005656A2"/>
    <w:rsid w:val="00565C17"/>
    <w:rsid w:val="0056743A"/>
    <w:rsid w:val="00570FC9"/>
    <w:rsid w:val="00572702"/>
    <w:rsid w:val="00572E44"/>
    <w:rsid w:val="00574B90"/>
    <w:rsid w:val="005755F3"/>
    <w:rsid w:val="005833C2"/>
    <w:rsid w:val="0058341C"/>
    <w:rsid w:val="00583C61"/>
    <w:rsid w:val="00583D81"/>
    <w:rsid w:val="00584E34"/>
    <w:rsid w:val="00584FBC"/>
    <w:rsid w:val="00584FF5"/>
    <w:rsid w:val="00586255"/>
    <w:rsid w:val="005873FF"/>
    <w:rsid w:val="00587A82"/>
    <w:rsid w:val="0059053F"/>
    <w:rsid w:val="005938E4"/>
    <w:rsid w:val="00594698"/>
    <w:rsid w:val="0059469D"/>
    <w:rsid w:val="00595134"/>
    <w:rsid w:val="005958DF"/>
    <w:rsid w:val="005962DE"/>
    <w:rsid w:val="0059733C"/>
    <w:rsid w:val="005A0591"/>
    <w:rsid w:val="005A060B"/>
    <w:rsid w:val="005A06D9"/>
    <w:rsid w:val="005A0E08"/>
    <w:rsid w:val="005A2E39"/>
    <w:rsid w:val="005A301F"/>
    <w:rsid w:val="005A4D22"/>
    <w:rsid w:val="005A4FE7"/>
    <w:rsid w:val="005A69F7"/>
    <w:rsid w:val="005B1BC4"/>
    <w:rsid w:val="005B228C"/>
    <w:rsid w:val="005B588D"/>
    <w:rsid w:val="005B7644"/>
    <w:rsid w:val="005B7813"/>
    <w:rsid w:val="005B7D78"/>
    <w:rsid w:val="005C4E69"/>
    <w:rsid w:val="005C53EC"/>
    <w:rsid w:val="005C6EEF"/>
    <w:rsid w:val="005D3190"/>
    <w:rsid w:val="005D38B6"/>
    <w:rsid w:val="005D45AB"/>
    <w:rsid w:val="005D5586"/>
    <w:rsid w:val="005D5EED"/>
    <w:rsid w:val="005D683C"/>
    <w:rsid w:val="005E246B"/>
    <w:rsid w:val="005E2F91"/>
    <w:rsid w:val="005E537C"/>
    <w:rsid w:val="005E7042"/>
    <w:rsid w:val="005E709F"/>
    <w:rsid w:val="005F0A23"/>
    <w:rsid w:val="005F28D9"/>
    <w:rsid w:val="005F4E6B"/>
    <w:rsid w:val="005F54C5"/>
    <w:rsid w:val="005F74DB"/>
    <w:rsid w:val="005F7D24"/>
    <w:rsid w:val="005F7FD2"/>
    <w:rsid w:val="00600F83"/>
    <w:rsid w:val="00601449"/>
    <w:rsid w:val="0060193A"/>
    <w:rsid w:val="00601B36"/>
    <w:rsid w:val="006033C6"/>
    <w:rsid w:val="00605241"/>
    <w:rsid w:val="0060676B"/>
    <w:rsid w:val="0060789C"/>
    <w:rsid w:val="00607DD5"/>
    <w:rsid w:val="00610969"/>
    <w:rsid w:val="0061101F"/>
    <w:rsid w:val="0061125F"/>
    <w:rsid w:val="00611919"/>
    <w:rsid w:val="00613B93"/>
    <w:rsid w:val="00620854"/>
    <w:rsid w:val="00620A70"/>
    <w:rsid w:val="006237C6"/>
    <w:rsid w:val="00632262"/>
    <w:rsid w:val="006326F4"/>
    <w:rsid w:val="00632B00"/>
    <w:rsid w:val="006347B4"/>
    <w:rsid w:val="00635A05"/>
    <w:rsid w:val="0063673E"/>
    <w:rsid w:val="00642EDA"/>
    <w:rsid w:val="00643D50"/>
    <w:rsid w:val="006457AE"/>
    <w:rsid w:val="006519F4"/>
    <w:rsid w:val="0065343F"/>
    <w:rsid w:val="006534CA"/>
    <w:rsid w:val="00653B02"/>
    <w:rsid w:val="006540C1"/>
    <w:rsid w:val="006548B1"/>
    <w:rsid w:val="0065786C"/>
    <w:rsid w:val="006579DC"/>
    <w:rsid w:val="006612B6"/>
    <w:rsid w:val="00663031"/>
    <w:rsid w:val="00663F46"/>
    <w:rsid w:val="00665FE6"/>
    <w:rsid w:val="00666574"/>
    <w:rsid w:val="00666D04"/>
    <w:rsid w:val="00666D30"/>
    <w:rsid w:val="00666F1A"/>
    <w:rsid w:val="00667FEF"/>
    <w:rsid w:val="00670DBC"/>
    <w:rsid w:val="00671785"/>
    <w:rsid w:val="00674908"/>
    <w:rsid w:val="00677547"/>
    <w:rsid w:val="0067775B"/>
    <w:rsid w:val="00681D4A"/>
    <w:rsid w:val="006830A1"/>
    <w:rsid w:val="00683220"/>
    <w:rsid w:val="006837A0"/>
    <w:rsid w:val="00684849"/>
    <w:rsid w:val="006855FB"/>
    <w:rsid w:val="00685C10"/>
    <w:rsid w:val="00687191"/>
    <w:rsid w:val="00687829"/>
    <w:rsid w:val="0068796C"/>
    <w:rsid w:val="00694667"/>
    <w:rsid w:val="0069678A"/>
    <w:rsid w:val="00697049"/>
    <w:rsid w:val="006A113F"/>
    <w:rsid w:val="006A2849"/>
    <w:rsid w:val="006A6676"/>
    <w:rsid w:val="006A757D"/>
    <w:rsid w:val="006A759D"/>
    <w:rsid w:val="006A7CB4"/>
    <w:rsid w:val="006B1821"/>
    <w:rsid w:val="006B2EA1"/>
    <w:rsid w:val="006B3219"/>
    <w:rsid w:val="006B3B93"/>
    <w:rsid w:val="006B411B"/>
    <w:rsid w:val="006B4DB8"/>
    <w:rsid w:val="006B5AF9"/>
    <w:rsid w:val="006B5DA3"/>
    <w:rsid w:val="006B5F3C"/>
    <w:rsid w:val="006B69B6"/>
    <w:rsid w:val="006C0263"/>
    <w:rsid w:val="006C03B7"/>
    <w:rsid w:val="006C11CF"/>
    <w:rsid w:val="006C2202"/>
    <w:rsid w:val="006C2A78"/>
    <w:rsid w:val="006C4C19"/>
    <w:rsid w:val="006C5520"/>
    <w:rsid w:val="006D253C"/>
    <w:rsid w:val="006D2D66"/>
    <w:rsid w:val="006D39FA"/>
    <w:rsid w:val="006D3AF9"/>
    <w:rsid w:val="006D434C"/>
    <w:rsid w:val="006D4EC8"/>
    <w:rsid w:val="006D5D34"/>
    <w:rsid w:val="006D5E79"/>
    <w:rsid w:val="006D71B5"/>
    <w:rsid w:val="006D74C1"/>
    <w:rsid w:val="006E349D"/>
    <w:rsid w:val="006E3E32"/>
    <w:rsid w:val="006E5C0E"/>
    <w:rsid w:val="006E6137"/>
    <w:rsid w:val="006E62DA"/>
    <w:rsid w:val="006E7586"/>
    <w:rsid w:val="006E77FF"/>
    <w:rsid w:val="006F5D39"/>
    <w:rsid w:val="0070116A"/>
    <w:rsid w:val="007015D3"/>
    <w:rsid w:val="00701FB9"/>
    <w:rsid w:val="00702BB2"/>
    <w:rsid w:val="0070340D"/>
    <w:rsid w:val="0070693C"/>
    <w:rsid w:val="007104A2"/>
    <w:rsid w:val="00711714"/>
    <w:rsid w:val="0071448E"/>
    <w:rsid w:val="00716BF0"/>
    <w:rsid w:val="0072302C"/>
    <w:rsid w:val="00724179"/>
    <w:rsid w:val="007263BA"/>
    <w:rsid w:val="00726D13"/>
    <w:rsid w:val="007272D0"/>
    <w:rsid w:val="00727736"/>
    <w:rsid w:val="0072777D"/>
    <w:rsid w:val="00730022"/>
    <w:rsid w:val="007321E0"/>
    <w:rsid w:val="00733493"/>
    <w:rsid w:val="00733549"/>
    <w:rsid w:val="00735A20"/>
    <w:rsid w:val="00735E4C"/>
    <w:rsid w:val="0073643C"/>
    <w:rsid w:val="0073795D"/>
    <w:rsid w:val="00737CF9"/>
    <w:rsid w:val="00740E89"/>
    <w:rsid w:val="00742D66"/>
    <w:rsid w:val="00743AAB"/>
    <w:rsid w:val="00744384"/>
    <w:rsid w:val="00744E2E"/>
    <w:rsid w:val="007466C6"/>
    <w:rsid w:val="007470F3"/>
    <w:rsid w:val="00747944"/>
    <w:rsid w:val="007507F4"/>
    <w:rsid w:val="00752116"/>
    <w:rsid w:val="00753359"/>
    <w:rsid w:val="00754AE1"/>
    <w:rsid w:val="00754F03"/>
    <w:rsid w:val="00755EC4"/>
    <w:rsid w:val="007560BD"/>
    <w:rsid w:val="00757350"/>
    <w:rsid w:val="00757772"/>
    <w:rsid w:val="00757A0D"/>
    <w:rsid w:val="00760758"/>
    <w:rsid w:val="00760F79"/>
    <w:rsid w:val="00762374"/>
    <w:rsid w:val="00762ECF"/>
    <w:rsid w:val="0076548E"/>
    <w:rsid w:val="00765FAA"/>
    <w:rsid w:val="00766E3B"/>
    <w:rsid w:val="0076783C"/>
    <w:rsid w:val="00770D50"/>
    <w:rsid w:val="00772376"/>
    <w:rsid w:val="007730A8"/>
    <w:rsid w:val="00774FF9"/>
    <w:rsid w:val="00775063"/>
    <w:rsid w:val="0077734E"/>
    <w:rsid w:val="00780079"/>
    <w:rsid w:val="00780131"/>
    <w:rsid w:val="0078058D"/>
    <w:rsid w:val="00781392"/>
    <w:rsid w:val="00783619"/>
    <w:rsid w:val="00784013"/>
    <w:rsid w:val="00784839"/>
    <w:rsid w:val="007853A4"/>
    <w:rsid w:val="007879F6"/>
    <w:rsid w:val="0079020D"/>
    <w:rsid w:val="00790B80"/>
    <w:rsid w:val="00792946"/>
    <w:rsid w:val="00793794"/>
    <w:rsid w:val="00793906"/>
    <w:rsid w:val="0079468F"/>
    <w:rsid w:val="00795045"/>
    <w:rsid w:val="00795B0C"/>
    <w:rsid w:val="00796459"/>
    <w:rsid w:val="00796700"/>
    <w:rsid w:val="0079776F"/>
    <w:rsid w:val="007A028D"/>
    <w:rsid w:val="007A0848"/>
    <w:rsid w:val="007A2E0E"/>
    <w:rsid w:val="007A5013"/>
    <w:rsid w:val="007B09C0"/>
    <w:rsid w:val="007B0DB3"/>
    <w:rsid w:val="007B1B86"/>
    <w:rsid w:val="007B307E"/>
    <w:rsid w:val="007B4534"/>
    <w:rsid w:val="007B45BD"/>
    <w:rsid w:val="007B47E6"/>
    <w:rsid w:val="007B4E1D"/>
    <w:rsid w:val="007B6162"/>
    <w:rsid w:val="007B7544"/>
    <w:rsid w:val="007C2A30"/>
    <w:rsid w:val="007C57A9"/>
    <w:rsid w:val="007C5926"/>
    <w:rsid w:val="007C66D2"/>
    <w:rsid w:val="007C6966"/>
    <w:rsid w:val="007C6DDD"/>
    <w:rsid w:val="007D0BDC"/>
    <w:rsid w:val="007D1FB3"/>
    <w:rsid w:val="007D2855"/>
    <w:rsid w:val="007D342A"/>
    <w:rsid w:val="007D5082"/>
    <w:rsid w:val="007D5386"/>
    <w:rsid w:val="007D59B4"/>
    <w:rsid w:val="007D6784"/>
    <w:rsid w:val="007D76AA"/>
    <w:rsid w:val="007E07A1"/>
    <w:rsid w:val="007E0AFD"/>
    <w:rsid w:val="007E193E"/>
    <w:rsid w:val="007E49CC"/>
    <w:rsid w:val="007E4EE8"/>
    <w:rsid w:val="007E5340"/>
    <w:rsid w:val="007E6598"/>
    <w:rsid w:val="007F0002"/>
    <w:rsid w:val="007F28AB"/>
    <w:rsid w:val="007F48B1"/>
    <w:rsid w:val="007F4CBE"/>
    <w:rsid w:val="007F5439"/>
    <w:rsid w:val="007F5EE5"/>
    <w:rsid w:val="007F7B52"/>
    <w:rsid w:val="00800427"/>
    <w:rsid w:val="00800E00"/>
    <w:rsid w:val="008019F0"/>
    <w:rsid w:val="008039DD"/>
    <w:rsid w:val="00803A0C"/>
    <w:rsid w:val="00803DF8"/>
    <w:rsid w:val="00804AC9"/>
    <w:rsid w:val="008134CC"/>
    <w:rsid w:val="00814DED"/>
    <w:rsid w:val="0082024E"/>
    <w:rsid w:val="00820997"/>
    <w:rsid w:val="008213E5"/>
    <w:rsid w:val="0082167D"/>
    <w:rsid w:val="00821877"/>
    <w:rsid w:val="00822555"/>
    <w:rsid w:val="00822EE2"/>
    <w:rsid w:val="00823008"/>
    <w:rsid w:val="008238E6"/>
    <w:rsid w:val="00824211"/>
    <w:rsid w:val="00825789"/>
    <w:rsid w:val="008259A0"/>
    <w:rsid w:val="0082606D"/>
    <w:rsid w:val="00827D94"/>
    <w:rsid w:val="0083169B"/>
    <w:rsid w:val="008337CC"/>
    <w:rsid w:val="008354F9"/>
    <w:rsid w:val="00835C95"/>
    <w:rsid w:val="0084097F"/>
    <w:rsid w:val="00840C61"/>
    <w:rsid w:val="00842D19"/>
    <w:rsid w:val="00844030"/>
    <w:rsid w:val="0084676D"/>
    <w:rsid w:val="00846ACF"/>
    <w:rsid w:val="00846B9E"/>
    <w:rsid w:val="008515E2"/>
    <w:rsid w:val="00852967"/>
    <w:rsid w:val="00853C40"/>
    <w:rsid w:val="00855594"/>
    <w:rsid w:val="008573C9"/>
    <w:rsid w:val="00857A02"/>
    <w:rsid w:val="00860D1B"/>
    <w:rsid w:val="00866232"/>
    <w:rsid w:val="00870266"/>
    <w:rsid w:val="00872D4A"/>
    <w:rsid w:val="00876815"/>
    <w:rsid w:val="008775F3"/>
    <w:rsid w:val="00877946"/>
    <w:rsid w:val="008806B3"/>
    <w:rsid w:val="00881073"/>
    <w:rsid w:val="00881886"/>
    <w:rsid w:val="00881DA4"/>
    <w:rsid w:val="00883432"/>
    <w:rsid w:val="00884578"/>
    <w:rsid w:val="0088582E"/>
    <w:rsid w:val="00885D50"/>
    <w:rsid w:val="00887C4D"/>
    <w:rsid w:val="00890063"/>
    <w:rsid w:val="008913E5"/>
    <w:rsid w:val="008918E2"/>
    <w:rsid w:val="00891B64"/>
    <w:rsid w:val="00891C46"/>
    <w:rsid w:val="0089245E"/>
    <w:rsid w:val="0089275D"/>
    <w:rsid w:val="00893380"/>
    <w:rsid w:val="00895566"/>
    <w:rsid w:val="00897952"/>
    <w:rsid w:val="008A1565"/>
    <w:rsid w:val="008A157B"/>
    <w:rsid w:val="008A28F7"/>
    <w:rsid w:val="008A4544"/>
    <w:rsid w:val="008A5725"/>
    <w:rsid w:val="008A7AF0"/>
    <w:rsid w:val="008B095F"/>
    <w:rsid w:val="008B1E54"/>
    <w:rsid w:val="008B2509"/>
    <w:rsid w:val="008B37AD"/>
    <w:rsid w:val="008B4AE5"/>
    <w:rsid w:val="008B59CD"/>
    <w:rsid w:val="008B6093"/>
    <w:rsid w:val="008C0056"/>
    <w:rsid w:val="008C059C"/>
    <w:rsid w:val="008C0C74"/>
    <w:rsid w:val="008C2660"/>
    <w:rsid w:val="008C297F"/>
    <w:rsid w:val="008C412A"/>
    <w:rsid w:val="008C6802"/>
    <w:rsid w:val="008C752F"/>
    <w:rsid w:val="008C7C2D"/>
    <w:rsid w:val="008D1139"/>
    <w:rsid w:val="008D1A89"/>
    <w:rsid w:val="008D2763"/>
    <w:rsid w:val="008D309A"/>
    <w:rsid w:val="008D6DF5"/>
    <w:rsid w:val="008D7C81"/>
    <w:rsid w:val="008E078D"/>
    <w:rsid w:val="008E1F2C"/>
    <w:rsid w:val="008E2437"/>
    <w:rsid w:val="008E2449"/>
    <w:rsid w:val="008E254B"/>
    <w:rsid w:val="008E4541"/>
    <w:rsid w:val="008E505A"/>
    <w:rsid w:val="008E61DE"/>
    <w:rsid w:val="008E6431"/>
    <w:rsid w:val="008F1871"/>
    <w:rsid w:val="008F269E"/>
    <w:rsid w:val="008F2C8D"/>
    <w:rsid w:val="008F3002"/>
    <w:rsid w:val="008F4248"/>
    <w:rsid w:val="008F4723"/>
    <w:rsid w:val="008F5D9F"/>
    <w:rsid w:val="008F6783"/>
    <w:rsid w:val="008F6BED"/>
    <w:rsid w:val="009009D2"/>
    <w:rsid w:val="0090150A"/>
    <w:rsid w:val="009015D5"/>
    <w:rsid w:val="00902C07"/>
    <w:rsid w:val="009052C6"/>
    <w:rsid w:val="00905DB4"/>
    <w:rsid w:val="00906487"/>
    <w:rsid w:val="00906A07"/>
    <w:rsid w:val="009076F0"/>
    <w:rsid w:val="00907821"/>
    <w:rsid w:val="00907A31"/>
    <w:rsid w:val="00910018"/>
    <w:rsid w:val="00910821"/>
    <w:rsid w:val="00912393"/>
    <w:rsid w:val="00912404"/>
    <w:rsid w:val="00913369"/>
    <w:rsid w:val="009152BD"/>
    <w:rsid w:val="00915678"/>
    <w:rsid w:val="009200D7"/>
    <w:rsid w:val="0092050D"/>
    <w:rsid w:val="0092116E"/>
    <w:rsid w:val="009213EE"/>
    <w:rsid w:val="009214A4"/>
    <w:rsid w:val="009226F2"/>
    <w:rsid w:val="00923513"/>
    <w:rsid w:val="00924354"/>
    <w:rsid w:val="00924C67"/>
    <w:rsid w:val="00925574"/>
    <w:rsid w:val="009268E2"/>
    <w:rsid w:val="00927DC1"/>
    <w:rsid w:val="00930A04"/>
    <w:rsid w:val="00931032"/>
    <w:rsid w:val="00931BC6"/>
    <w:rsid w:val="009332FB"/>
    <w:rsid w:val="00933F41"/>
    <w:rsid w:val="00935C82"/>
    <w:rsid w:val="00937E07"/>
    <w:rsid w:val="009401F2"/>
    <w:rsid w:val="009403BA"/>
    <w:rsid w:val="00942A97"/>
    <w:rsid w:val="009455FA"/>
    <w:rsid w:val="009471CF"/>
    <w:rsid w:val="00947401"/>
    <w:rsid w:val="00947B4B"/>
    <w:rsid w:val="00947BCD"/>
    <w:rsid w:val="00950BFD"/>
    <w:rsid w:val="009520B9"/>
    <w:rsid w:val="00952DB2"/>
    <w:rsid w:val="00952E12"/>
    <w:rsid w:val="0095386D"/>
    <w:rsid w:val="00954EBF"/>
    <w:rsid w:val="00956439"/>
    <w:rsid w:val="00956891"/>
    <w:rsid w:val="00971519"/>
    <w:rsid w:val="00974ECD"/>
    <w:rsid w:val="009757C7"/>
    <w:rsid w:val="00977E01"/>
    <w:rsid w:val="00977EE6"/>
    <w:rsid w:val="00980B30"/>
    <w:rsid w:val="00984900"/>
    <w:rsid w:val="00984C13"/>
    <w:rsid w:val="00986231"/>
    <w:rsid w:val="00986C0A"/>
    <w:rsid w:val="00987F4E"/>
    <w:rsid w:val="00991C23"/>
    <w:rsid w:val="00992717"/>
    <w:rsid w:val="009945CA"/>
    <w:rsid w:val="009949CF"/>
    <w:rsid w:val="00994E45"/>
    <w:rsid w:val="00995CA1"/>
    <w:rsid w:val="00995CE8"/>
    <w:rsid w:val="0099712D"/>
    <w:rsid w:val="009A0416"/>
    <w:rsid w:val="009A13C9"/>
    <w:rsid w:val="009A369D"/>
    <w:rsid w:val="009A5C4D"/>
    <w:rsid w:val="009A68BE"/>
    <w:rsid w:val="009A6AAF"/>
    <w:rsid w:val="009A709D"/>
    <w:rsid w:val="009A7689"/>
    <w:rsid w:val="009B1C4D"/>
    <w:rsid w:val="009B1FD5"/>
    <w:rsid w:val="009B2133"/>
    <w:rsid w:val="009B2E41"/>
    <w:rsid w:val="009B3652"/>
    <w:rsid w:val="009B3A77"/>
    <w:rsid w:val="009B4C51"/>
    <w:rsid w:val="009C4A90"/>
    <w:rsid w:val="009C5F2C"/>
    <w:rsid w:val="009D2538"/>
    <w:rsid w:val="009D30C9"/>
    <w:rsid w:val="009D326E"/>
    <w:rsid w:val="009D3385"/>
    <w:rsid w:val="009D4E45"/>
    <w:rsid w:val="009D774A"/>
    <w:rsid w:val="009E0044"/>
    <w:rsid w:val="009E0406"/>
    <w:rsid w:val="009E11E8"/>
    <w:rsid w:val="009E1D4C"/>
    <w:rsid w:val="009E3124"/>
    <w:rsid w:val="009E3154"/>
    <w:rsid w:val="009E31DF"/>
    <w:rsid w:val="009E377F"/>
    <w:rsid w:val="009E3E7B"/>
    <w:rsid w:val="009E4DDE"/>
    <w:rsid w:val="009E6F7C"/>
    <w:rsid w:val="009F0E52"/>
    <w:rsid w:val="009F318F"/>
    <w:rsid w:val="009F3813"/>
    <w:rsid w:val="009F3A64"/>
    <w:rsid w:val="009F4C51"/>
    <w:rsid w:val="009F6313"/>
    <w:rsid w:val="00A00B22"/>
    <w:rsid w:val="00A01EA3"/>
    <w:rsid w:val="00A03492"/>
    <w:rsid w:val="00A0368A"/>
    <w:rsid w:val="00A07DB1"/>
    <w:rsid w:val="00A07E00"/>
    <w:rsid w:val="00A10297"/>
    <w:rsid w:val="00A10A86"/>
    <w:rsid w:val="00A128A0"/>
    <w:rsid w:val="00A14F22"/>
    <w:rsid w:val="00A17178"/>
    <w:rsid w:val="00A17EBD"/>
    <w:rsid w:val="00A20E82"/>
    <w:rsid w:val="00A226FD"/>
    <w:rsid w:val="00A2387B"/>
    <w:rsid w:val="00A23A32"/>
    <w:rsid w:val="00A25A37"/>
    <w:rsid w:val="00A26926"/>
    <w:rsid w:val="00A269F1"/>
    <w:rsid w:val="00A272A5"/>
    <w:rsid w:val="00A27C1C"/>
    <w:rsid w:val="00A30066"/>
    <w:rsid w:val="00A31FF7"/>
    <w:rsid w:val="00A326E1"/>
    <w:rsid w:val="00A33BCA"/>
    <w:rsid w:val="00A33FF5"/>
    <w:rsid w:val="00A3400D"/>
    <w:rsid w:val="00A40EF1"/>
    <w:rsid w:val="00A421ED"/>
    <w:rsid w:val="00A43FAF"/>
    <w:rsid w:val="00A50143"/>
    <w:rsid w:val="00A52E2C"/>
    <w:rsid w:val="00A5448F"/>
    <w:rsid w:val="00A55BB3"/>
    <w:rsid w:val="00A56032"/>
    <w:rsid w:val="00A565B6"/>
    <w:rsid w:val="00A57650"/>
    <w:rsid w:val="00A57E19"/>
    <w:rsid w:val="00A6028C"/>
    <w:rsid w:val="00A61EA0"/>
    <w:rsid w:val="00A62171"/>
    <w:rsid w:val="00A62F93"/>
    <w:rsid w:val="00A65E65"/>
    <w:rsid w:val="00A66D62"/>
    <w:rsid w:val="00A70B6C"/>
    <w:rsid w:val="00A73306"/>
    <w:rsid w:val="00A73474"/>
    <w:rsid w:val="00A73F8F"/>
    <w:rsid w:val="00A74129"/>
    <w:rsid w:val="00A75CD4"/>
    <w:rsid w:val="00A7677D"/>
    <w:rsid w:val="00A8110E"/>
    <w:rsid w:val="00A81301"/>
    <w:rsid w:val="00A81567"/>
    <w:rsid w:val="00A82B93"/>
    <w:rsid w:val="00A843D7"/>
    <w:rsid w:val="00A8488E"/>
    <w:rsid w:val="00A84895"/>
    <w:rsid w:val="00A862BF"/>
    <w:rsid w:val="00A8630F"/>
    <w:rsid w:val="00A86364"/>
    <w:rsid w:val="00A872A6"/>
    <w:rsid w:val="00A91670"/>
    <w:rsid w:val="00A92127"/>
    <w:rsid w:val="00A928C0"/>
    <w:rsid w:val="00A9408C"/>
    <w:rsid w:val="00A95B90"/>
    <w:rsid w:val="00AA16B5"/>
    <w:rsid w:val="00AA3B37"/>
    <w:rsid w:val="00AA6812"/>
    <w:rsid w:val="00AA7AAB"/>
    <w:rsid w:val="00AB0FE4"/>
    <w:rsid w:val="00AB281F"/>
    <w:rsid w:val="00AB4480"/>
    <w:rsid w:val="00AB56D2"/>
    <w:rsid w:val="00AC0874"/>
    <w:rsid w:val="00AC0F30"/>
    <w:rsid w:val="00AC1735"/>
    <w:rsid w:val="00AC26A8"/>
    <w:rsid w:val="00AC31C2"/>
    <w:rsid w:val="00AD0415"/>
    <w:rsid w:val="00AD14DE"/>
    <w:rsid w:val="00AD633D"/>
    <w:rsid w:val="00AD70B9"/>
    <w:rsid w:val="00AD7A1C"/>
    <w:rsid w:val="00AD7E33"/>
    <w:rsid w:val="00AE0D62"/>
    <w:rsid w:val="00AE33B9"/>
    <w:rsid w:val="00AE35B5"/>
    <w:rsid w:val="00AE4FA2"/>
    <w:rsid w:val="00AE50D5"/>
    <w:rsid w:val="00AE547C"/>
    <w:rsid w:val="00AE5A98"/>
    <w:rsid w:val="00AE73CD"/>
    <w:rsid w:val="00AE7EE6"/>
    <w:rsid w:val="00AF20D5"/>
    <w:rsid w:val="00AF3171"/>
    <w:rsid w:val="00AF35BE"/>
    <w:rsid w:val="00AF3E96"/>
    <w:rsid w:val="00AF7137"/>
    <w:rsid w:val="00B00720"/>
    <w:rsid w:val="00B01AEB"/>
    <w:rsid w:val="00B02889"/>
    <w:rsid w:val="00B0407E"/>
    <w:rsid w:val="00B04268"/>
    <w:rsid w:val="00B10D65"/>
    <w:rsid w:val="00B10EC4"/>
    <w:rsid w:val="00B1108A"/>
    <w:rsid w:val="00B12B2D"/>
    <w:rsid w:val="00B12D6C"/>
    <w:rsid w:val="00B14E11"/>
    <w:rsid w:val="00B16232"/>
    <w:rsid w:val="00B16252"/>
    <w:rsid w:val="00B16DC8"/>
    <w:rsid w:val="00B173F8"/>
    <w:rsid w:val="00B1764B"/>
    <w:rsid w:val="00B17BCE"/>
    <w:rsid w:val="00B20F14"/>
    <w:rsid w:val="00B20F2A"/>
    <w:rsid w:val="00B213B7"/>
    <w:rsid w:val="00B21F27"/>
    <w:rsid w:val="00B22033"/>
    <w:rsid w:val="00B23E66"/>
    <w:rsid w:val="00B25CB1"/>
    <w:rsid w:val="00B36758"/>
    <w:rsid w:val="00B4029F"/>
    <w:rsid w:val="00B43DFE"/>
    <w:rsid w:val="00B4470E"/>
    <w:rsid w:val="00B44784"/>
    <w:rsid w:val="00B452D1"/>
    <w:rsid w:val="00B456D4"/>
    <w:rsid w:val="00B45C9F"/>
    <w:rsid w:val="00B45E62"/>
    <w:rsid w:val="00B51DE5"/>
    <w:rsid w:val="00B52289"/>
    <w:rsid w:val="00B53685"/>
    <w:rsid w:val="00B54574"/>
    <w:rsid w:val="00B54AD8"/>
    <w:rsid w:val="00B57703"/>
    <w:rsid w:val="00B57E5F"/>
    <w:rsid w:val="00B61665"/>
    <w:rsid w:val="00B62001"/>
    <w:rsid w:val="00B6355A"/>
    <w:rsid w:val="00B63C3E"/>
    <w:rsid w:val="00B65211"/>
    <w:rsid w:val="00B65D50"/>
    <w:rsid w:val="00B670EF"/>
    <w:rsid w:val="00B6768F"/>
    <w:rsid w:val="00B714DC"/>
    <w:rsid w:val="00B719B6"/>
    <w:rsid w:val="00B7333A"/>
    <w:rsid w:val="00B74517"/>
    <w:rsid w:val="00B8033C"/>
    <w:rsid w:val="00B80818"/>
    <w:rsid w:val="00B80AD2"/>
    <w:rsid w:val="00B80D8D"/>
    <w:rsid w:val="00B80DF5"/>
    <w:rsid w:val="00B838D6"/>
    <w:rsid w:val="00B84838"/>
    <w:rsid w:val="00B867AA"/>
    <w:rsid w:val="00B87D88"/>
    <w:rsid w:val="00B909B8"/>
    <w:rsid w:val="00B93517"/>
    <w:rsid w:val="00B96EFA"/>
    <w:rsid w:val="00B97505"/>
    <w:rsid w:val="00BA0B3F"/>
    <w:rsid w:val="00BA0E52"/>
    <w:rsid w:val="00BA1161"/>
    <w:rsid w:val="00BA4FAB"/>
    <w:rsid w:val="00BA58F3"/>
    <w:rsid w:val="00BA5970"/>
    <w:rsid w:val="00BA6281"/>
    <w:rsid w:val="00BA63C4"/>
    <w:rsid w:val="00BA649F"/>
    <w:rsid w:val="00BB06D7"/>
    <w:rsid w:val="00BB2503"/>
    <w:rsid w:val="00BB2BE6"/>
    <w:rsid w:val="00BB3E69"/>
    <w:rsid w:val="00BB4CD4"/>
    <w:rsid w:val="00BC0DFE"/>
    <w:rsid w:val="00BC10E4"/>
    <w:rsid w:val="00BC1DEA"/>
    <w:rsid w:val="00BC27E6"/>
    <w:rsid w:val="00BC2B33"/>
    <w:rsid w:val="00BC3381"/>
    <w:rsid w:val="00BC42FE"/>
    <w:rsid w:val="00BC4B9A"/>
    <w:rsid w:val="00BC7BC0"/>
    <w:rsid w:val="00BC7E42"/>
    <w:rsid w:val="00BD2563"/>
    <w:rsid w:val="00BD31C1"/>
    <w:rsid w:val="00BD51B4"/>
    <w:rsid w:val="00BD55BA"/>
    <w:rsid w:val="00BD6119"/>
    <w:rsid w:val="00BD6458"/>
    <w:rsid w:val="00BD67A8"/>
    <w:rsid w:val="00BD6B4F"/>
    <w:rsid w:val="00BE192A"/>
    <w:rsid w:val="00BE2209"/>
    <w:rsid w:val="00BE27A2"/>
    <w:rsid w:val="00BE3BCA"/>
    <w:rsid w:val="00BE461B"/>
    <w:rsid w:val="00BE5364"/>
    <w:rsid w:val="00BE63A0"/>
    <w:rsid w:val="00BF1A05"/>
    <w:rsid w:val="00BF1B5C"/>
    <w:rsid w:val="00BF2AC2"/>
    <w:rsid w:val="00BF3C8F"/>
    <w:rsid w:val="00BF3CE2"/>
    <w:rsid w:val="00BF5F8B"/>
    <w:rsid w:val="00BF6B9F"/>
    <w:rsid w:val="00BF7711"/>
    <w:rsid w:val="00C01693"/>
    <w:rsid w:val="00C023F4"/>
    <w:rsid w:val="00C04716"/>
    <w:rsid w:val="00C07D04"/>
    <w:rsid w:val="00C12EA5"/>
    <w:rsid w:val="00C155CC"/>
    <w:rsid w:val="00C157F5"/>
    <w:rsid w:val="00C217F5"/>
    <w:rsid w:val="00C22B21"/>
    <w:rsid w:val="00C2796D"/>
    <w:rsid w:val="00C306F6"/>
    <w:rsid w:val="00C3111E"/>
    <w:rsid w:val="00C31C02"/>
    <w:rsid w:val="00C33DEB"/>
    <w:rsid w:val="00C34DCB"/>
    <w:rsid w:val="00C37474"/>
    <w:rsid w:val="00C376A6"/>
    <w:rsid w:val="00C40393"/>
    <w:rsid w:val="00C40487"/>
    <w:rsid w:val="00C41FBD"/>
    <w:rsid w:val="00C46413"/>
    <w:rsid w:val="00C46437"/>
    <w:rsid w:val="00C4681C"/>
    <w:rsid w:val="00C47359"/>
    <w:rsid w:val="00C501C7"/>
    <w:rsid w:val="00C5092C"/>
    <w:rsid w:val="00C50A19"/>
    <w:rsid w:val="00C535F8"/>
    <w:rsid w:val="00C53D4C"/>
    <w:rsid w:val="00C54ABD"/>
    <w:rsid w:val="00C55127"/>
    <w:rsid w:val="00C57259"/>
    <w:rsid w:val="00C57759"/>
    <w:rsid w:val="00C6080F"/>
    <w:rsid w:val="00C60A4E"/>
    <w:rsid w:val="00C61935"/>
    <w:rsid w:val="00C62EDF"/>
    <w:rsid w:val="00C63026"/>
    <w:rsid w:val="00C64075"/>
    <w:rsid w:val="00C64905"/>
    <w:rsid w:val="00C65ECD"/>
    <w:rsid w:val="00C66875"/>
    <w:rsid w:val="00C66C22"/>
    <w:rsid w:val="00C67422"/>
    <w:rsid w:val="00C7120C"/>
    <w:rsid w:val="00C71282"/>
    <w:rsid w:val="00C72B7E"/>
    <w:rsid w:val="00C7556F"/>
    <w:rsid w:val="00C75A60"/>
    <w:rsid w:val="00C75C95"/>
    <w:rsid w:val="00C770FD"/>
    <w:rsid w:val="00C8144B"/>
    <w:rsid w:val="00C81B5C"/>
    <w:rsid w:val="00C81F93"/>
    <w:rsid w:val="00C820A5"/>
    <w:rsid w:val="00C83223"/>
    <w:rsid w:val="00C8322F"/>
    <w:rsid w:val="00C8549D"/>
    <w:rsid w:val="00C856AE"/>
    <w:rsid w:val="00C857B7"/>
    <w:rsid w:val="00C8758E"/>
    <w:rsid w:val="00C87A94"/>
    <w:rsid w:val="00C87D91"/>
    <w:rsid w:val="00C92951"/>
    <w:rsid w:val="00C92AF1"/>
    <w:rsid w:val="00C96E4B"/>
    <w:rsid w:val="00C97F68"/>
    <w:rsid w:val="00CA043B"/>
    <w:rsid w:val="00CA0B99"/>
    <w:rsid w:val="00CA13F8"/>
    <w:rsid w:val="00CA1DCD"/>
    <w:rsid w:val="00CA20FB"/>
    <w:rsid w:val="00CA2C28"/>
    <w:rsid w:val="00CA2C9D"/>
    <w:rsid w:val="00CA3E88"/>
    <w:rsid w:val="00CA6E63"/>
    <w:rsid w:val="00CA7C7F"/>
    <w:rsid w:val="00CB0175"/>
    <w:rsid w:val="00CB1611"/>
    <w:rsid w:val="00CB3572"/>
    <w:rsid w:val="00CB3948"/>
    <w:rsid w:val="00CB4CC5"/>
    <w:rsid w:val="00CB5754"/>
    <w:rsid w:val="00CB7956"/>
    <w:rsid w:val="00CC126F"/>
    <w:rsid w:val="00CC12BA"/>
    <w:rsid w:val="00CC2174"/>
    <w:rsid w:val="00CC3542"/>
    <w:rsid w:val="00CC39D9"/>
    <w:rsid w:val="00CC60CF"/>
    <w:rsid w:val="00CC61AB"/>
    <w:rsid w:val="00CC61DF"/>
    <w:rsid w:val="00CD2068"/>
    <w:rsid w:val="00CD25D3"/>
    <w:rsid w:val="00CD2D3E"/>
    <w:rsid w:val="00CD366A"/>
    <w:rsid w:val="00CD3EBB"/>
    <w:rsid w:val="00CD5365"/>
    <w:rsid w:val="00CD659D"/>
    <w:rsid w:val="00CD66A2"/>
    <w:rsid w:val="00CD7BC5"/>
    <w:rsid w:val="00CE0C67"/>
    <w:rsid w:val="00CE1DBE"/>
    <w:rsid w:val="00CE2589"/>
    <w:rsid w:val="00CE456D"/>
    <w:rsid w:val="00CE5239"/>
    <w:rsid w:val="00CE64B7"/>
    <w:rsid w:val="00CE7C4A"/>
    <w:rsid w:val="00CF023D"/>
    <w:rsid w:val="00CF148B"/>
    <w:rsid w:val="00CF1912"/>
    <w:rsid w:val="00CF371B"/>
    <w:rsid w:val="00CF3A33"/>
    <w:rsid w:val="00CF4AFB"/>
    <w:rsid w:val="00CF69DD"/>
    <w:rsid w:val="00CF6A50"/>
    <w:rsid w:val="00D00978"/>
    <w:rsid w:val="00D01206"/>
    <w:rsid w:val="00D01854"/>
    <w:rsid w:val="00D04D6A"/>
    <w:rsid w:val="00D05067"/>
    <w:rsid w:val="00D05FDF"/>
    <w:rsid w:val="00D06361"/>
    <w:rsid w:val="00D0661F"/>
    <w:rsid w:val="00D06F53"/>
    <w:rsid w:val="00D072FE"/>
    <w:rsid w:val="00D103AD"/>
    <w:rsid w:val="00D11095"/>
    <w:rsid w:val="00D148EB"/>
    <w:rsid w:val="00D14FE1"/>
    <w:rsid w:val="00D150B0"/>
    <w:rsid w:val="00D16F1D"/>
    <w:rsid w:val="00D16F40"/>
    <w:rsid w:val="00D17E71"/>
    <w:rsid w:val="00D224B1"/>
    <w:rsid w:val="00D232D1"/>
    <w:rsid w:val="00D23851"/>
    <w:rsid w:val="00D247C4"/>
    <w:rsid w:val="00D24A8D"/>
    <w:rsid w:val="00D306FD"/>
    <w:rsid w:val="00D312C2"/>
    <w:rsid w:val="00D3493B"/>
    <w:rsid w:val="00D36AAD"/>
    <w:rsid w:val="00D36B24"/>
    <w:rsid w:val="00D41003"/>
    <w:rsid w:val="00D418B0"/>
    <w:rsid w:val="00D41F88"/>
    <w:rsid w:val="00D42B74"/>
    <w:rsid w:val="00D43861"/>
    <w:rsid w:val="00D4452F"/>
    <w:rsid w:val="00D454D5"/>
    <w:rsid w:val="00D45DB8"/>
    <w:rsid w:val="00D46131"/>
    <w:rsid w:val="00D47213"/>
    <w:rsid w:val="00D50542"/>
    <w:rsid w:val="00D506C8"/>
    <w:rsid w:val="00D51D06"/>
    <w:rsid w:val="00D51D82"/>
    <w:rsid w:val="00D52381"/>
    <w:rsid w:val="00D52DAF"/>
    <w:rsid w:val="00D530BB"/>
    <w:rsid w:val="00D5430C"/>
    <w:rsid w:val="00D55FD2"/>
    <w:rsid w:val="00D56A74"/>
    <w:rsid w:val="00D56AD1"/>
    <w:rsid w:val="00D577FB"/>
    <w:rsid w:val="00D57A5F"/>
    <w:rsid w:val="00D57C70"/>
    <w:rsid w:val="00D606EA"/>
    <w:rsid w:val="00D61A98"/>
    <w:rsid w:val="00D62C28"/>
    <w:rsid w:val="00D62C63"/>
    <w:rsid w:val="00D65525"/>
    <w:rsid w:val="00D70852"/>
    <w:rsid w:val="00D70B9C"/>
    <w:rsid w:val="00D70E8C"/>
    <w:rsid w:val="00D7209C"/>
    <w:rsid w:val="00D7267F"/>
    <w:rsid w:val="00D72B20"/>
    <w:rsid w:val="00D72F1C"/>
    <w:rsid w:val="00D74525"/>
    <w:rsid w:val="00D765EC"/>
    <w:rsid w:val="00D76F7E"/>
    <w:rsid w:val="00D80158"/>
    <w:rsid w:val="00D80ACB"/>
    <w:rsid w:val="00D8107F"/>
    <w:rsid w:val="00D817E4"/>
    <w:rsid w:val="00D82320"/>
    <w:rsid w:val="00D850B7"/>
    <w:rsid w:val="00D93DC5"/>
    <w:rsid w:val="00D940A7"/>
    <w:rsid w:val="00D9478A"/>
    <w:rsid w:val="00D95F90"/>
    <w:rsid w:val="00D9604C"/>
    <w:rsid w:val="00D976E7"/>
    <w:rsid w:val="00DA0D75"/>
    <w:rsid w:val="00DA33B0"/>
    <w:rsid w:val="00DA376D"/>
    <w:rsid w:val="00DA4EE8"/>
    <w:rsid w:val="00DA53E4"/>
    <w:rsid w:val="00DA5982"/>
    <w:rsid w:val="00DA5A9C"/>
    <w:rsid w:val="00DA75AA"/>
    <w:rsid w:val="00DA7735"/>
    <w:rsid w:val="00DB1CDC"/>
    <w:rsid w:val="00DB4C8B"/>
    <w:rsid w:val="00DB6C00"/>
    <w:rsid w:val="00DC07F8"/>
    <w:rsid w:val="00DC1B12"/>
    <w:rsid w:val="00DC3682"/>
    <w:rsid w:val="00DC44A3"/>
    <w:rsid w:val="00DC7391"/>
    <w:rsid w:val="00DD1BA4"/>
    <w:rsid w:val="00DD23CC"/>
    <w:rsid w:val="00DD4A2B"/>
    <w:rsid w:val="00DD562E"/>
    <w:rsid w:val="00DD6AFC"/>
    <w:rsid w:val="00DD7180"/>
    <w:rsid w:val="00DD7F1E"/>
    <w:rsid w:val="00DE2741"/>
    <w:rsid w:val="00DE2B53"/>
    <w:rsid w:val="00DF0866"/>
    <w:rsid w:val="00DF17A1"/>
    <w:rsid w:val="00DF1DD1"/>
    <w:rsid w:val="00DF2D2E"/>
    <w:rsid w:val="00DF5660"/>
    <w:rsid w:val="00DF66C3"/>
    <w:rsid w:val="00DF6B54"/>
    <w:rsid w:val="00E00FFB"/>
    <w:rsid w:val="00E01C80"/>
    <w:rsid w:val="00E01DAA"/>
    <w:rsid w:val="00E040DD"/>
    <w:rsid w:val="00E05E38"/>
    <w:rsid w:val="00E108F7"/>
    <w:rsid w:val="00E119B1"/>
    <w:rsid w:val="00E11E37"/>
    <w:rsid w:val="00E12C78"/>
    <w:rsid w:val="00E1485D"/>
    <w:rsid w:val="00E153DF"/>
    <w:rsid w:val="00E17A96"/>
    <w:rsid w:val="00E21B41"/>
    <w:rsid w:val="00E21CDB"/>
    <w:rsid w:val="00E224B1"/>
    <w:rsid w:val="00E2481F"/>
    <w:rsid w:val="00E25A53"/>
    <w:rsid w:val="00E27895"/>
    <w:rsid w:val="00E3072E"/>
    <w:rsid w:val="00E334BB"/>
    <w:rsid w:val="00E33977"/>
    <w:rsid w:val="00E368FB"/>
    <w:rsid w:val="00E40285"/>
    <w:rsid w:val="00E40558"/>
    <w:rsid w:val="00E419F8"/>
    <w:rsid w:val="00E43855"/>
    <w:rsid w:val="00E449CB"/>
    <w:rsid w:val="00E46750"/>
    <w:rsid w:val="00E46A02"/>
    <w:rsid w:val="00E46C90"/>
    <w:rsid w:val="00E46D6C"/>
    <w:rsid w:val="00E46EAE"/>
    <w:rsid w:val="00E54986"/>
    <w:rsid w:val="00E55604"/>
    <w:rsid w:val="00E57415"/>
    <w:rsid w:val="00E63DDC"/>
    <w:rsid w:val="00E64177"/>
    <w:rsid w:val="00E66EED"/>
    <w:rsid w:val="00E70470"/>
    <w:rsid w:val="00E71B4E"/>
    <w:rsid w:val="00E729B0"/>
    <w:rsid w:val="00E7489C"/>
    <w:rsid w:val="00E76A61"/>
    <w:rsid w:val="00E77FDB"/>
    <w:rsid w:val="00E80276"/>
    <w:rsid w:val="00E812D7"/>
    <w:rsid w:val="00E816C3"/>
    <w:rsid w:val="00E823BA"/>
    <w:rsid w:val="00E83236"/>
    <w:rsid w:val="00E90DCE"/>
    <w:rsid w:val="00E9125A"/>
    <w:rsid w:val="00E95F55"/>
    <w:rsid w:val="00E97071"/>
    <w:rsid w:val="00E976EC"/>
    <w:rsid w:val="00EA0EF5"/>
    <w:rsid w:val="00EA0FF6"/>
    <w:rsid w:val="00EA1C6D"/>
    <w:rsid w:val="00EA300F"/>
    <w:rsid w:val="00EA4B2A"/>
    <w:rsid w:val="00EA6110"/>
    <w:rsid w:val="00EB0B62"/>
    <w:rsid w:val="00EB4922"/>
    <w:rsid w:val="00EC32B3"/>
    <w:rsid w:val="00EC3F81"/>
    <w:rsid w:val="00EC414E"/>
    <w:rsid w:val="00EC4351"/>
    <w:rsid w:val="00EC5057"/>
    <w:rsid w:val="00ED036D"/>
    <w:rsid w:val="00ED08BE"/>
    <w:rsid w:val="00ED2CCC"/>
    <w:rsid w:val="00ED30B2"/>
    <w:rsid w:val="00ED4203"/>
    <w:rsid w:val="00ED5795"/>
    <w:rsid w:val="00ED5C62"/>
    <w:rsid w:val="00ED77AF"/>
    <w:rsid w:val="00ED7B2B"/>
    <w:rsid w:val="00ED7D1B"/>
    <w:rsid w:val="00EE03DC"/>
    <w:rsid w:val="00EE1D07"/>
    <w:rsid w:val="00EE3533"/>
    <w:rsid w:val="00EE3CBC"/>
    <w:rsid w:val="00EE5708"/>
    <w:rsid w:val="00EE5D6E"/>
    <w:rsid w:val="00EF0A9A"/>
    <w:rsid w:val="00EF1FBA"/>
    <w:rsid w:val="00EF2D19"/>
    <w:rsid w:val="00EF2F4D"/>
    <w:rsid w:val="00EF3A2D"/>
    <w:rsid w:val="00EF4389"/>
    <w:rsid w:val="00EF6B0B"/>
    <w:rsid w:val="00EF6C62"/>
    <w:rsid w:val="00EF6CDA"/>
    <w:rsid w:val="00EF731D"/>
    <w:rsid w:val="00F018C5"/>
    <w:rsid w:val="00F02568"/>
    <w:rsid w:val="00F05525"/>
    <w:rsid w:val="00F069C1"/>
    <w:rsid w:val="00F12111"/>
    <w:rsid w:val="00F12584"/>
    <w:rsid w:val="00F12853"/>
    <w:rsid w:val="00F13910"/>
    <w:rsid w:val="00F15C61"/>
    <w:rsid w:val="00F24035"/>
    <w:rsid w:val="00F25BFA"/>
    <w:rsid w:val="00F27DF6"/>
    <w:rsid w:val="00F305E3"/>
    <w:rsid w:val="00F31288"/>
    <w:rsid w:val="00F31D59"/>
    <w:rsid w:val="00F32474"/>
    <w:rsid w:val="00F33875"/>
    <w:rsid w:val="00F3651D"/>
    <w:rsid w:val="00F372D6"/>
    <w:rsid w:val="00F42123"/>
    <w:rsid w:val="00F4373E"/>
    <w:rsid w:val="00F44258"/>
    <w:rsid w:val="00F443CC"/>
    <w:rsid w:val="00F469AB"/>
    <w:rsid w:val="00F50BC6"/>
    <w:rsid w:val="00F533E0"/>
    <w:rsid w:val="00F53515"/>
    <w:rsid w:val="00F53D5A"/>
    <w:rsid w:val="00F53E4C"/>
    <w:rsid w:val="00F54DC9"/>
    <w:rsid w:val="00F55EC0"/>
    <w:rsid w:val="00F56D40"/>
    <w:rsid w:val="00F57334"/>
    <w:rsid w:val="00F57885"/>
    <w:rsid w:val="00F60EEB"/>
    <w:rsid w:val="00F61650"/>
    <w:rsid w:val="00F63957"/>
    <w:rsid w:val="00F64171"/>
    <w:rsid w:val="00F6436E"/>
    <w:rsid w:val="00F64EE8"/>
    <w:rsid w:val="00F66D3D"/>
    <w:rsid w:val="00F67876"/>
    <w:rsid w:val="00F7051C"/>
    <w:rsid w:val="00F71E5B"/>
    <w:rsid w:val="00F73F06"/>
    <w:rsid w:val="00F74453"/>
    <w:rsid w:val="00F75E17"/>
    <w:rsid w:val="00F769E3"/>
    <w:rsid w:val="00F76E92"/>
    <w:rsid w:val="00F80297"/>
    <w:rsid w:val="00F80B52"/>
    <w:rsid w:val="00F80EC7"/>
    <w:rsid w:val="00F812B0"/>
    <w:rsid w:val="00F812DC"/>
    <w:rsid w:val="00F81F4B"/>
    <w:rsid w:val="00F82012"/>
    <w:rsid w:val="00F84160"/>
    <w:rsid w:val="00F85E39"/>
    <w:rsid w:val="00F86B1A"/>
    <w:rsid w:val="00F86F8E"/>
    <w:rsid w:val="00F87B71"/>
    <w:rsid w:val="00F910EA"/>
    <w:rsid w:val="00F930F9"/>
    <w:rsid w:val="00F94657"/>
    <w:rsid w:val="00F95A70"/>
    <w:rsid w:val="00F96DF8"/>
    <w:rsid w:val="00FA1C7D"/>
    <w:rsid w:val="00FA2E02"/>
    <w:rsid w:val="00FA3BFC"/>
    <w:rsid w:val="00FA5DC5"/>
    <w:rsid w:val="00FA7276"/>
    <w:rsid w:val="00FA7ADB"/>
    <w:rsid w:val="00FB10B9"/>
    <w:rsid w:val="00FB6DB0"/>
    <w:rsid w:val="00FC00E6"/>
    <w:rsid w:val="00FC0ECD"/>
    <w:rsid w:val="00FC29B5"/>
    <w:rsid w:val="00FC3F99"/>
    <w:rsid w:val="00FC56D9"/>
    <w:rsid w:val="00FC60FA"/>
    <w:rsid w:val="00FC6744"/>
    <w:rsid w:val="00FD06A7"/>
    <w:rsid w:val="00FD0758"/>
    <w:rsid w:val="00FD2F72"/>
    <w:rsid w:val="00FD310B"/>
    <w:rsid w:val="00FD52F0"/>
    <w:rsid w:val="00FD5891"/>
    <w:rsid w:val="00FE02FA"/>
    <w:rsid w:val="00FE0D0B"/>
    <w:rsid w:val="00FE30AD"/>
    <w:rsid w:val="00FE340F"/>
    <w:rsid w:val="00FE42C0"/>
    <w:rsid w:val="00FE5045"/>
    <w:rsid w:val="00FE5089"/>
    <w:rsid w:val="00FE56ED"/>
    <w:rsid w:val="00FE7AD8"/>
    <w:rsid w:val="00FF1B4D"/>
    <w:rsid w:val="00FF2877"/>
    <w:rsid w:val="00FF5EBB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6E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f4">
    <w:name w:val="Нет списка1"/>
    <w:next w:val="a2"/>
    <w:uiPriority w:val="99"/>
    <w:semiHidden/>
    <w:unhideWhenUsed/>
    <w:rsid w:val="00FC29B5"/>
  </w:style>
  <w:style w:type="character" w:customStyle="1" w:styleId="2e">
    <w:name w:val="Неразрешенное упоминание2"/>
    <w:uiPriority w:val="99"/>
    <w:semiHidden/>
    <w:unhideWhenUsed/>
    <w:rsid w:val="00FC29B5"/>
    <w:rPr>
      <w:color w:val="605E5C"/>
      <w:shd w:val="clear" w:color="auto" w:fill="E1DFDD"/>
    </w:rPr>
  </w:style>
  <w:style w:type="paragraph" w:customStyle="1" w:styleId="affff2">
    <w:name w:val="основной текст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paragraph" w:customStyle="1" w:styleId="121">
    <w:name w:val="осн.текст 12 Знак"/>
    <w:basedOn w:val="a"/>
    <w:link w:val="122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122">
    <w:name w:val="осн.текст 12 Знак Знак"/>
    <w:basedOn w:val="a0"/>
    <w:link w:val="121"/>
    <w:locked/>
    <w:rsid w:val="00FC29B5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3">
    <w:name w:val="осн.текст 12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f">
    <w:name w:val="Обычный2"/>
    <w:rsid w:val="00FC2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f0">
    <w:name w:val="Сетка таблицы2"/>
    <w:basedOn w:val="a1"/>
    <w:uiPriority w:val="39"/>
    <w:rsid w:val="003F5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f4"/>
    <w:uiPriority w:val="59"/>
    <w:rsid w:val="00F3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39"/>
    <w:rsid w:val="00390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"/>
    <w:basedOn w:val="a1"/>
    <w:next w:val="aff4"/>
    <w:uiPriority w:val="59"/>
    <w:rsid w:val="0020431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0BD8B-8EEF-4BE7-B600-72931E2B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2023-09-26T10:27:00Z</cp:lastPrinted>
  <dcterms:created xsi:type="dcterms:W3CDTF">2024-12-25T11:52:00Z</dcterms:created>
  <dcterms:modified xsi:type="dcterms:W3CDTF">2025-01-10T13:27:00Z</dcterms:modified>
</cp:coreProperties>
</file>